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CB622" w14:textId="77777777" w:rsidR="0041683B" w:rsidRPr="00DD531D" w:rsidRDefault="0041683B">
      <w:pPr>
        <w:spacing w:before="7" w:line="100" w:lineRule="exact"/>
        <w:rPr>
          <w:rFonts w:asciiTheme="majorHAnsi" w:hAnsiTheme="majorHAnsi"/>
          <w:sz w:val="8"/>
          <w:szCs w:val="8"/>
        </w:rPr>
      </w:pPr>
    </w:p>
    <w:p w14:paraId="6EF425D8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92C93C" w14:textId="6DAA2E0D" w:rsidR="0041683B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4B58868" w14:textId="77777777" w:rsidR="00DD531D" w:rsidRPr="00DD531D" w:rsidRDefault="00DD531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3EC689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D53310A" w14:textId="77777777" w:rsidR="0041683B" w:rsidRPr="00DD531D" w:rsidRDefault="00DD531D">
      <w:pPr>
        <w:ind w:left="118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pacing w:val="9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7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8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>X</w:t>
      </w:r>
      <w:r w:rsidRPr="00DD531D">
        <w:rPr>
          <w:rFonts w:asciiTheme="majorHAnsi" w:hAnsiTheme="majorHAnsi"/>
          <w:spacing w:val="9"/>
          <w:sz w:val="18"/>
          <w:szCs w:val="18"/>
        </w:rPr>
        <w:t>P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T</w:t>
      </w:r>
      <w:r w:rsidRPr="00DD531D">
        <w:rPr>
          <w:rFonts w:asciiTheme="majorHAnsi" w:hAnsiTheme="majorHAnsi"/>
          <w:spacing w:val="8"/>
          <w:sz w:val="18"/>
          <w:szCs w:val="18"/>
        </w:rPr>
        <w:t>I</w:t>
      </w:r>
      <w:r w:rsidRPr="00DD531D">
        <w:rPr>
          <w:rFonts w:asciiTheme="majorHAnsi" w:hAnsiTheme="majorHAnsi"/>
          <w:spacing w:val="7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E</w:t>
      </w:r>
    </w:p>
    <w:p w14:paraId="3B8D1A1D" w14:textId="77777777" w:rsidR="0041683B" w:rsidRPr="00DD531D" w:rsidRDefault="0041683B">
      <w:pPr>
        <w:spacing w:before="5" w:line="100" w:lineRule="exact"/>
        <w:rPr>
          <w:rFonts w:asciiTheme="majorHAnsi" w:hAnsiTheme="majorHAnsi"/>
          <w:sz w:val="9"/>
          <w:szCs w:val="9"/>
        </w:rPr>
      </w:pPr>
    </w:p>
    <w:p w14:paraId="2F2F8DF9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664F37" w14:textId="77777777" w:rsidR="0041683B" w:rsidRPr="00DD531D" w:rsidRDefault="00DD531D">
      <w:pPr>
        <w:spacing w:line="472" w:lineRule="auto"/>
        <w:ind w:left="118" w:right="375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5"/>
          <w:sz w:val="18"/>
          <w:szCs w:val="18"/>
        </w:rPr>
        <w:t>Em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ye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m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 xml:space="preserve">t 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D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v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g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rf</w:t>
      </w:r>
      <w:r w:rsidRPr="00DD531D">
        <w:rPr>
          <w:rFonts w:asciiTheme="majorHAnsi" w:hAnsiTheme="majorHAnsi"/>
          <w:i/>
          <w:spacing w:val="8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m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an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i/>
          <w:sz w:val="18"/>
          <w:szCs w:val="18"/>
        </w:rPr>
        <w:t xml:space="preserve">e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S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f</w:t>
      </w:r>
      <w:r w:rsidRPr="00DD531D">
        <w:rPr>
          <w:rFonts w:asciiTheme="majorHAnsi" w:hAnsiTheme="majorHAnsi"/>
          <w:i/>
          <w:sz w:val="18"/>
          <w:szCs w:val="18"/>
        </w:rPr>
        <w:t>f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s</w:t>
      </w:r>
    </w:p>
    <w:p w14:paraId="45F9CEF1" w14:textId="77777777" w:rsidR="0041683B" w:rsidRPr="00DD531D" w:rsidRDefault="00DD531D">
      <w:pPr>
        <w:spacing w:before="7" w:line="471" w:lineRule="auto"/>
        <w:ind w:left="118" w:right="857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4"/>
          <w:sz w:val="18"/>
          <w:szCs w:val="18"/>
        </w:rPr>
        <w:t>C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u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st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m</w:t>
      </w:r>
      <w:r w:rsidRPr="00DD531D">
        <w:rPr>
          <w:rFonts w:asciiTheme="majorHAnsi" w:hAnsiTheme="majorHAnsi"/>
          <w:i/>
          <w:spacing w:val="7"/>
          <w:sz w:val="18"/>
          <w:szCs w:val="18"/>
        </w:rPr>
        <w:t>e</w:t>
      </w:r>
      <w:r w:rsidRPr="00DD531D">
        <w:rPr>
          <w:rFonts w:asciiTheme="majorHAnsi" w:hAnsiTheme="majorHAnsi"/>
          <w:i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i/>
          <w:spacing w:val="7"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8"/>
          <w:sz w:val="18"/>
          <w:szCs w:val="18"/>
        </w:rPr>
        <w:t>v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i/>
          <w:sz w:val="18"/>
          <w:szCs w:val="18"/>
        </w:rPr>
        <w:t xml:space="preserve">e 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J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z w:val="18"/>
          <w:szCs w:val="18"/>
        </w:rPr>
        <w:t>b</w:t>
      </w:r>
      <w:r w:rsidRPr="00DD531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ll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z w:val="18"/>
          <w:szCs w:val="18"/>
        </w:rPr>
        <w:t xml:space="preserve">n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S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f</w:t>
      </w:r>
      <w:r w:rsidRPr="00DD531D">
        <w:rPr>
          <w:rFonts w:asciiTheme="majorHAnsi" w:hAnsiTheme="majorHAnsi"/>
          <w:i/>
          <w:sz w:val="18"/>
          <w:szCs w:val="18"/>
        </w:rPr>
        <w:t>f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app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is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i/>
          <w:sz w:val="18"/>
          <w:szCs w:val="18"/>
        </w:rPr>
        <w:t xml:space="preserve">s 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i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7"/>
          <w:sz w:val="18"/>
          <w:szCs w:val="18"/>
        </w:rPr>
        <w:t>t</w:t>
      </w:r>
      <w:r w:rsidRPr="00DD531D">
        <w:rPr>
          <w:rFonts w:asciiTheme="majorHAnsi" w:hAnsiTheme="majorHAnsi"/>
          <w:i/>
          <w:sz w:val="18"/>
          <w:szCs w:val="18"/>
        </w:rPr>
        <w:t>e</w:t>
      </w:r>
    </w:p>
    <w:p w14:paraId="1B84C4DA" w14:textId="77777777" w:rsidR="0041683B" w:rsidRPr="00DD531D" w:rsidRDefault="00DD531D">
      <w:pPr>
        <w:spacing w:before="8"/>
        <w:ind w:left="118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5"/>
          <w:sz w:val="18"/>
          <w:szCs w:val="18"/>
        </w:rPr>
        <w:t>Deve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op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g</w:t>
      </w:r>
      <w:r w:rsidRPr="00DD531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m</w:t>
      </w:r>
      <w:r w:rsidRPr="00DD531D">
        <w:rPr>
          <w:rFonts w:asciiTheme="majorHAnsi" w:hAnsiTheme="majorHAnsi"/>
          <w:i/>
          <w:sz w:val="18"/>
          <w:szCs w:val="18"/>
        </w:rPr>
        <w:t>s</w:t>
      </w:r>
    </w:p>
    <w:p w14:paraId="4F8095BE" w14:textId="77777777" w:rsidR="0041683B" w:rsidRPr="00DD531D" w:rsidRDefault="0041683B">
      <w:pPr>
        <w:spacing w:before="4" w:line="220" w:lineRule="exact"/>
        <w:rPr>
          <w:rFonts w:asciiTheme="majorHAnsi" w:hAnsiTheme="majorHAnsi"/>
        </w:rPr>
      </w:pPr>
    </w:p>
    <w:p w14:paraId="12FD7CDB" w14:textId="77777777" w:rsidR="0041683B" w:rsidRPr="00DD531D" w:rsidRDefault="00DD531D">
      <w:pPr>
        <w:ind w:left="118" w:right="-50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5"/>
          <w:sz w:val="18"/>
          <w:szCs w:val="18"/>
        </w:rPr>
        <w:t>He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lt</w:t>
      </w:r>
      <w:r w:rsidRPr="00DD531D">
        <w:rPr>
          <w:rFonts w:asciiTheme="majorHAnsi" w:hAnsiTheme="majorHAnsi"/>
          <w:i/>
          <w:sz w:val="18"/>
          <w:szCs w:val="18"/>
        </w:rPr>
        <w:t>h</w:t>
      </w:r>
      <w:r w:rsidRPr="00DD531D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&amp;</w:t>
      </w:r>
      <w:r w:rsidRPr="00DD531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Sa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f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i/>
          <w:sz w:val="18"/>
          <w:szCs w:val="18"/>
        </w:rPr>
        <w:t>y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i/>
          <w:spacing w:val="5"/>
          <w:sz w:val="18"/>
          <w:szCs w:val="18"/>
        </w:rPr>
        <w:t>ce</w:t>
      </w:r>
      <w:r w:rsidRPr="00DD531D">
        <w:rPr>
          <w:rFonts w:asciiTheme="majorHAnsi" w:hAnsiTheme="majorHAnsi"/>
          <w:i/>
          <w:spacing w:val="6"/>
          <w:sz w:val="18"/>
          <w:szCs w:val="18"/>
        </w:rPr>
        <w:t>du</w:t>
      </w:r>
      <w:r w:rsidRPr="00DD531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7"/>
          <w:sz w:val="18"/>
          <w:szCs w:val="18"/>
        </w:rPr>
        <w:t>e</w:t>
      </w:r>
      <w:r w:rsidRPr="00DD531D">
        <w:rPr>
          <w:rFonts w:asciiTheme="majorHAnsi" w:hAnsiTheme="majorHAnsi"/>
          <w:i/>
          <w:sz w:val="18"/>
          <w:szCs w:val="18"/>
        </w:rPr>
        <w:t>s</w:t>
      </w:r>
    </w:p>
    <w:p w14:paraId="21ABA771" w14:textId="77777777" w:rsidR="0041683B" w:rsidRPr="00DD531D" w:rsidRDefault="0041683B">
      <w:pPr>
        <w:spacing w:before="7" w:line="120" w:lineRule="exact"/>
        <w:rPr>
          <w:rFonts w:asciiTheme="majorHAnsi" w:hAnsiTheme="majorHAnsi"/>
          <w:sz w:val="10"/>
          <w:szCs w:val="10"/>
        </w:rPr>
      </w:pPr>
    </w:p>
    <w:p w14:paraId="51435146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91BF40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62C567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3BE160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441FB5C" w14:textId="77777777" w:rsidR="0041683B" w:rsidRPr="00DD531D" w:rsidRDefault="00DD531D">
      <w:pPr>
        <w:spacing w:line="518" w:lineRule="auto"/>
        <w:ind w:left="133" w:right="744"/>
        <w:jc w:val="both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11"/>
          <w:sz w:val="18"/>
          <w:szCs w:val="18"/>
        </w:rPr>
        <w:t>P</w:t>
      </w:r>
      <w:r w:rsidRPr="00DD531D">
        <w:rPr>
          <w:rFonts w:asciiTheme="majorHAnsi" w:hAnsiTheme="majorHAnsi"/>
          <w:spacing w:val="9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>F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SS</w:t>
      </w:r>
      <w:r w:rsidRPr="00DD531D">
        <w:rPr>
          <w:rFonts w:asciiTheme="majorHAnsi" w:hAnsiTheme="majorHAnsi"/>
          <w:spacing w:val="10"/>
          <w:sz w:val="18"/>
          <w:szCs w:val="18"/>
        </w:rPr>
        <w:t>ION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 xml:space="preserve">L </w:t>
      </w:r>
      <w:r w:rsidRPr="00DD531D">
        <w:rPr>
          <w:rFonts w:asciiTheme="majorHAnsi" w:hAnsiTheme="majorHAnsi"/>
          <w:i/>
          <w:sz w:val="18"/>
          <w:szCs w:val="18"/>
        </w:rPr>
        <w:t>Fi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DD531D">
        <w:rPr>
          <w:rFonts w:asciiTheme="majorHAnsi" w:hAnsiTheme="majorHAnsi"/>
          <w:i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id</w:t>
      </w:r>
      <w:r w:rsidRPr="00DD531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Q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ua</w:t>
      </w:r>
      <w:r w:rsidRPr="00DD531D">
        <w:rPr>
          <w:rFonts w:asciiTheme="majorHAnsi" w:hAnsiTheme="majorHAnsi"/>
          <w:i/>
          <w:sz w:val="18"/>
          <w:szCs w:val="18"/>
        </w:rPr>
        <w:t>lif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i</w:t>
      </w:r>
      <w:r w:rsidRPr="00DD531D">
        <w:rPr>
          <w:rFonts w:asciiTheme="majorHAnsi" w:hAnsiTheme="majorHAnsi"/>
          <w:i/>
          <w:sz w:val="18"/>
          <w:szCs w:val="18"/>
        </w:rPr>
        <w:t>ed F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ch</w:t>
      </w:r>
      <w:r w:rsidRPr="00DD531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k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i/>
          <w:sz w:val="18"/>
          <w:szCs w:val="18"/>
        </w:rPr>
        <w:t>r</w:t>
      </w:r>
    </w:p>
    <w:p w14:paraId="2254F04F" w14:textId="77777777" w:rsidR="0041683B" w:rsidRPr="00DD531D" w:rsidRDefault="00DD531D">
      <w:pPr>
        <w:spacing w:before="34"/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z w:val="18"/>
          <w:szCs w:val="18"/>
        </w:rPr>
        <w:t>Germ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n</w:t>
      </w:r>
      <w:r w:rsidRPr="00DD531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k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i/>
          <w:sz w:val="18"/>
          <w:szCs w:val="18"/>
        </w:rPr>
        <w:t>r</w:t>
      </w:r>
    </w:p>
    <w:p w14:paraId="2F93D227" w14:textId="77777777" w:rsidR="0041683B" w:rsidRPr="00DD531D" w:rsidRDefault="0041683B">
      <w:pPr>
        <w:spacing w:before="7" w:line="140" w:lineRule="exact"/>
        <w:rPr>
          <w:rFonts w:asciiTheme="majorHAnsi" w:hAnsiTheme="majorHAnsi"/>
          <w:sz w:val="13"/>
          <w:szCs w:val="13"/>
        </w:rPr>
      </w:pPr>
    </w:p>
    <w:p w14:paraId="54F1F8A2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DC5037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FE475D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5049E84" w14:textId="77777777" w:rsidR="0041683B" w:rsidRPr="00DD531D" w:rsidRDefault="00DD531D">
      <w:pPr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11"/>
          <w:sz w:val="18"/>
          <w:szCs w:val="18"/>
        </w:rPr>
        <w:t>P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RS</w:t>
      </w:r>
      <w:r w:rsidRPr="00DD531D">
        <w:rPr>
          <w:rFonts w:asciiTheme="majorHAnsi" w:hAnsiTheme="majorHAnsi"/>
          <w:spacing w:val="10"/>
          <w:sz w:val="18"/>
          <w:szCs w:val="18"/>
        </w:rPr>
        <w:t>ON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9"/>
          <w:sz w:val="18"/>
          <w:szCs w:val="18"/>
        </w:rPr>
        <w:t>S</w:t>
      </w:r>
      <w:r w:rsidRPr="00DD531D">
        <w:rPr>
          <w:rFonts w:asciiTheme="majorHAnsi" w:hAnsiTheme="majorHAnsi"/>
          <w:spacing w:val="10"/>
          <w:sz w:val="18"/>
          <w:szCs w:val="18"/>
        </w:rPr>
        <w:t>KI</w:t>
      </w:r>
      <w:r w:rsidRPr="00DD531D">
        <w:rPr>
          <w:rFonts w:asciiTheme="majorHAnsi" w:hAnsiTheme="majorHAnsi"/>
          <w:spacing w:val="8"/>
          <w:sz w:val="18"/>
          <w:szCs w:val="18"/>
        </w:rPr>
        <w:t>LL</w:t>
      </w:r>
      <w:r w:rsidRPr="00DD531D">
        <w:rPr>
          <w:rFonts w:asciiTheme="majorHAnsi" w:hAnsiTheme="majorHAnsi"/>
          <w:sz w:val="18"/>
          <w:szCs w:val="18"/>
        </w:rPr>
        <w:t>S</w:t>
      </w:r>
    </w:p>
    <w:p w14:paraId="5D41FEB9" w14:textId="77777777" w:rsidR="0041683B" w:rsidRPr="00DD531D" w:rsidRDefault="0041683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7D5F811" w14:textId="77777777" w:rsidR="0041683B" w:rsidRPr="00DD531D" w:rsidRDefault="00DD531D">
      <w:pPr>
        <w:spacing w:line="542" w:lineRule="auto"/>
        <w:ind w:left="133" w:right="559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1"/>
          <w:sz w:val="18"/>
          <w:szCs w:val="18"/>
        </w:rPr>
        <w:t>I</w:t>
      </w:r>
      <w:r w:rsidRPr="00DD531D">
        <w:rPr>
          <w:rFonts w:asciiTheme="majorHAnsi" w:hAnsiTheme="majorHAnsi"/>
          <w:i/>
          <w:sz w:val="18"/>
          <w:szCs w:val="18"/>
        </w:rPr>
        <w:t>m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i/>
          <w:sz w:val="18"/>
          <w:szCs w:val="18"/>
        </w:rPr>
        <w:t>c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ab</w:t>
      </w:r>
      <w:r w:rsidRPr="00DD531D">
        <w:rPr>
          <w:rFonts w:asciiTheme="majorHAnsi" w:hAnsiTheme="majorHAnsi"/>
          <w:i/>
          <w:sz w:val="18"/>
          <w:szCs w:val="18"/>
        </w:rPr>
        <w:t>ly</w:t>
      </w:r>
      <w:r w:rsidRPr="00DD531D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z w:val="18"/>
          <w:szCs w:val="18"/>
        </w:rPr>
        <w:t>ese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 xml:space="preserve">ted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S</w:t>
      </w:r>
      <w:r w:rsidRPr="00DD531D">
        <w:rPr>
          <w:rFonts w:asciiTheme="majorHAnsi" w:hAnsiTheme="majorHAnsi"/>
          <w:i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on</w:t>
      </w:r>
      <w:r w:rsidRPr="00DD531D">
        <w:rPr>
          <w:rFonts w:asciiTheme="majorHAnsi" w:hAnsiTheme="majorHAnsi"/>
          <w:i/>
          <w:sz w:val="18"/>
          <w:szCs w:val="18"/>
        </w:rPr>
        <w:t>g</w:t>
      </w:r>
      <w:r w:rsidRPr="00DD531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c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cter Win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i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g</w:t>
      </w:r>
      <w:r w:rsidRPr="00DD531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me</w:t>
      </w:r>
      <w:r w:rsidRPr="00DD531D">
        <w:rPr>
          <w:rFonts w:asciiTheme="majorHAnsi" w:hAnsiTheme="majorHAnsi"/>
          <w:i/>
          <w:spacing w:val="2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t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lity</w:t>
      </w:r>
    </w:p>
    <w:p w14:paraId="769A7D7D" w14:textId="77777777" w:rsidR="0041683B" w:rsidRPr="00DD531D" w:rsidRDefault="00DD531D">
      <w:pPr>
        <w:spacing w:before="12"/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z w:val="18"/>
          <w:szCs w:val="18"/>
        </w:rPr>
        <w:t>P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i/>
          <w:sz w:val="18"/>
          <w:szCs w:val="18"/>
        </w:rPr>
        <w:t>fes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i/>
          <w:sz w:val="18"/>
          <w:szCs w:val="18"/>
        </w:rPr>
        <w:t>i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DD531D">
        <w:rPr>
          <w:rFonts w:asciiTheme="majorHAnsi" w:hAnsiTheme="majorHAnsi"/>
          <w:i/>
          <w:sz w:val="18"/>
          <w:szCs w:val="18"/>
        </w:rPr>
        <w:t>l</w:t>
      </w:r>
      <w:r w:rsidRPr="00DD531D">
        <w:rPr>
          <w:rFonts w:asciiTheme="majorHAnsi" w:hAnsiTheme="majorHAnsi"/>
          <w:i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m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ann</w:t>
      </w:r>
      <w:r w:rsidRPr="00DD531D">
        <w:rPr>
          <w:rFonts w:asciiTheme="majorHAnsi" w:hAnsiTheme="majorHAnsi"/>
          <w:i/>
          <w:sz w:val="18"/>
          <w:szCs w:val="18"/>
        </w:rPr>
        <w:t>eri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i/>
          <w:sz w:val="18"/>
          <w:szCs w:val="18"/>
        </w:rPr>
        <w:t>ms</w:t>
      </w:r>
    </w:p>
    <w:p w14:paraId="1FCD1208" w14:textId="77777777" w:rsidR="0041683B" w:rsidRPr="00DD531D" w:rsidRDefault="0041683B">
      <w:pPr>
        <w:spacing w:before="3" w:line="100" w:lineRule="exact"/>
        <w:rPr>
          <w:rFonts w:asciiTheme="majorHAnsi" w:hAnsiTheme="majorHAnsi"/>
          <w:sz w:val="8"/>
          <w:szCs w:val="8"/>
        </w:rPr>
      </w:pPr>
    </w:p>
    <w:p w14:paraId="19398CDC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DD8021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F895245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260A91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8702CED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75DC82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995239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F43D3B" w14:textId="77777777" w:rsidR="0041683B" w:rsidRPr="00DD531D" w:rsidRDefault="00DD531D">
      <w:pPr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11"/>
          <w:sz w:val="18"/>
          <w:szCs w:val="18"/>
        </w:rPr>
        <w:t>P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RS</w:t>
      </w:r>
      <w:r w:rsidRPr="00DD531D">
        <w:rPr>
          <w:rFonts w:asciiTheme="majorHAnsi" w:hAnsiTheme="majorHAnsi"/>
          <w:spacing w:val="10"/>
          <w:sz w:val="18"/>
          <w:szCs w:val="18"/>
        </w:rPr>
        <w:t>ON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0"/>
          <w:sz w:val="18"/>
          <w:szCs w:val="18"/>
        </w:rPr>
        <w:t>D</w:t>
      </w:r>
      <w:r w:rsidRPr="00DD531D">
        <w:rPr>
          <w:rFonts w:asciiTheme="majorHAnsi" w:hAnsiTheme="majorHAnsi"/>
          <w:spacing w:val="8"/>
          <w:sz w:val="18"/>
          <w:szCs w:val="18"/>
        </w:rPr>
        <w:t>E</w:t>
      </w:r>
      <w:r w:rsidRPr="00DD531D">
        <w:rPr>
          <w:rFonts w:asciiTheme="majorHAnsi" w:hAnsiTheme="majorHAnsi"/>
          <w:spacing w:val="13"/>
          <w:sz w:val="18"/>
          <w:szCs w:val="18"/>
        </w:rPr>
        <w:t>T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pacing w:val="10"/>
          <w:sz w:val="18"/>
          <w:szCs w:val="18"/>
        </w:rPr>
        <w:t>I</w:t>
      </w:r>
      <w:r w:rsidRPr="00DD531D">
        <w:rPr>
          <w:rFonts w:asciiTheme="majorHAnsi" w:hAnsiTheme="majorHAnsi"/>
          <w:spacing w:val="8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S</w:t>
      </w:r>
    </w:p>
    <w:p w14:paraId="43DDE942" w14:textId="77777777" w:rsidR="0041683B" w:rsidRPr="00DD531D" w:rsidRDefault="0041683B">
      <w:pPr>
        <w:spacing w:before="16" w:line="220" w:lineRule="exact"/>
        <w:rPr>
          <w:rFonts w:asciiTheme="majorHAnsi" w:hAnsiTheme="majorHAnsi"/>
        </w:rPr>
      </w:pPr>
    </w:p>
    <w:p w14:paraId="5B0B769B" w14:textId="77777777" w:rsidR="00DD531D" w:rsidRPr="00DD531D" w:rsidRDefault="00DD531D">
      <w:pPr>
        <w:ind w:left="133" w:right="1309"/>
        <w:rPr>
          <w:rFonts w:ascii="Calibri" w:hAnsi="Calibri" w:cs="Calibri"/>
          <w:sz w:val="18"/>
          <w:szCs w:val="18"/>
        </w:rPr>
      </w:pPr>
      <w:r w:rsidRPr="00DD531D">
        <w:rPr>
          <w:rFonts w:ascii="Calibri" w:hAnsi="Calibri" w:cs="Calibri"/>
          <w:sz w:val="18"/>
          <w:szCs w:val="18"/>
        </w:rPr>
        <w:t>Hamid Dickinson</w:t>
      </w:r>
    </w:p>
    <w:p w14:paraId="486755F8" w14:textId="4C61B28C" w:rsidR="0041683B" w:rsidRPr="00DD531D" w:rsidRDefault="00DD531D">
      <w:pPr>
        <w:ind w:left="133" w:right="1309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z w:val="18"/>
          <w:szCs w:val="18"/>
        </w:rPr>
        <w:t>D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i/>
          <w:sz w:val="18"/>
          <w:szCs w:val="18"/>
        </w:rPr>
        <w:t>yj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i/>
          <w:sz w:val="18"/>
          <w:szCs w:val="18"/>
        </w:rPr>
        <w:t>b</w:t>
      </w:r>
      <w:r w:rsidRPr="00DD531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Ltd T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h</w:t>
      </w:r>
      <w:r w:rsidRPr="00DD531D">
        <w:rPr>
          <w:rFonts w:asciiTheme="majorHAnsi" w:hAnsiTheme="majorHAnsi"/>
          <w:i/>
          <w:sz w:val="18"/>
          <w:szCs w:val="18"/>
        </w:rPr>
        <w:t>e</w:t>
      </w:r>
      <w:r w:rsidRPr="00DD531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Big</w:t>
      </w:r>
      <w:r w:rsidRPr="00DD531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z w:val="18"/>
          <w:szCs w:val="18"/>
        </w:rPr>
        <w:t>Peg Bi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i/>
          <w:sz w:val="18"/>
          <w:szCs w:val="18"/>
        </w:rPr>
        <w:t>mi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DD531D">
        <w:rPr>
          <w:rFonts w:asciiTheme="majorHAnsi" w:hAnsiTheme="majorHAnsi"/>
          <w:i/>
          <w:sz w:val="18"/>
          <w:szCs w:val="18"/>
        </w:rPr>
        <w:t>m B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1</w:t>
      </w:r>
      <w:r w:rsidRPr="00DD531D">
        <w:rPr>
          <w:rFonts w:asciiTheme="majorHAnsi" w:hAnsiTheme="majorHAnsi"/>
          <w:i/>
          <w:sz w:val="18"/>
          <w:szCs w:val="18"/>
        </w:rPr>
        <w:t>8</w:t>
      </w:r>
      <w:r w:rsidRPr="00DD531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6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i/>
          <w:sz w:val="18"/>
          <w:szCs w:val="18"/>
        </w:rPr>
        <w:t>F</w:t>
      </w:r>
    </w:p>
    <w:p w14:paraId="3F59D785" w14:textId="77777777" w:rsidR="0041683B" w:rsidRPr="00DD531D" w:rsidRDefault="00DD531D">
      <w:pPr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z w:val="18"/>
          <w:szCs w:val="18"/>
        </w:rPr>
        <w:t>T: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087</w:t>
      </w:r>
      <w:r w:rsidRPr="00DD531D">
        <w:rPr>
          <w:rFonts w:asciiTheme="majorHAnsi" w:hAnsiTheme="majorHAnsi"/>
          <w:i/>
          <w:sz w:val="18"/>
          <w:szCs w:val="18"/>
        </w:rPr>
        <w:t>0</w:t>
      </w:r>
      <w:r w:rsidRPr="00DD531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0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6</w:t>
      </w:r>
      <w:r w:rsidRPr="00DD531D">
        <w:rPr>
          <w:rFonts w:asciiTheme="majorHAnsi" w:hAnsiTheme="majorHAnsi"/>
          <w:i/>
          <w:sz w:val="18"/>
          <w:szCs w:val="18"/>
        </w:rPr>
        <w:t>1</w:t>
      </w:r>
      <w:r w:rsidRPr="00DD531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3"/>
          <w:sz w:val="18"/>
          <w:szCs w:val="18"/>
        </w:rPr>
        <w:t>0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1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2</w:t>
      </w:r>
      <w:r w:rsidRPr="00DD531D">
        <w:rPr>
          <w:rFonts w:asciiTheme="majorHAnsi" w:hAnsiTheme="majorHAnsi"/>
          <w:i/>
          <w:sz w:val="18"/>
          <w:szCs w:val="18"/>
        </w:rPr>
        <w:t>1</w:t>
      </w:r>
    </w:p>
    <w:p w14:paraId="74ADEDA4" w14:textId="77777777" w:rsidR="0041683B" w:rsidRPr="00DD531D" w:rsidRDefault="00DD531D">
      <w:pPr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z w:val="18"/>
          <w:szCs w:val="18"/>
        </w:rPr>
        <w:t>M: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008</w:t>
      </w:r>
      <w:r w:rsidRPr="00DD531D">
        <w:rPr>
          <w:rFonts w:asciiTheme="majorHAnsi" w:hAnsiTheme="majorHAnsi"/>
          <w:i/>
          <w:sz w:val="18"/>
          <w:szCs w:val="18"/>
        </w:rPr>
        <w:t>7</w:t>
      </w:r>
      <w:r w:rsidRPr="00DD531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22</w:t>
      </w:r>
      <w:r w:rsidRPr="00DD531D">
        <w:rPr>
          <w:rFonts w:asciiTheme="majorHAnsi" w:hAnsiTheme="majorHAnsi"/>
          <w:i/>
          <w:sz w:val="18"/>
          <w:szCs w:val="18"/>
        </w:rPr>
        <w:t>2</w:t>
      </w:r>
      <w:r w:rsidRPr="00DD531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9</w:t>
      </w:r>
      <w:r w:rsidRPr="00DD531D">
        <w:rPr>
          <w:rFonts w:asciiTheme="majorHAnsi" w:hAnsiTheme="majorHAnsi"/>
          <w:i/>
          <w:spacing w:val="-1"/>
          <w:sz w:val="18"/>
          <w:szCs w:val="18"/>
        </w:rPr>
        <w:t>9</w:t>
      </w:r>
      <w:r w:rsidRPr="00DD531D">
        <w:rPr>
          <w:rFonts w:asciiTheme="majorHAnsi" w:hAnsiTheme="majorHAnsi"/>
          <w:i/>
          <w:spacing w:val="1"/>
          <w:sz w:val="18"/>
          <w:szCs w:val="18"/>
        </w:rPr>
        <w:t>9</w:t>
      </w:r>
      <w:r w:rsidRPr="00DD531D">
        <w:rPr>
          <w:rFonts w:asciiTheme="majorHAnsi" w:hAnsiTheme="majorHAnsi"/>
          <w:i/>
          <w:sz w:val="18"/>
          <w:szCs w:val="18"/>
        </w:rPr>
        <w:t>9</w:t>
      </w:r>
    </w:p>
    <w:p w14:paraId="4F82B519" w14:textId="30CF8B99" w:rsidR="0041683B" w:rsidRPr="00DD531D" w:rsidRDefault="00DD531D">
      <w:pPr>
        <w:ind w:left="133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i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i/>
          <w:sz w:val="18"/>
          <w:szCs w:val="18"/>
        </w:rPr>
        <w:t>:</w:t>
      </w:r>
      <w:hyperlink r:id="rId5" w:history="1">
        <w:r w:rsidRPr="00210886">
          <w:rPr>
            <w:rStyle w:val="Hyperlink"/>
            <w:rFonts w:asciiTheme="majorHAnsi" w:hAnsiTheme="majorHAnsi"/>
            <w:i/>
            <w:sz w:val="18"/>
            <w:szCs w:val="18"/>
          </w:rPr>
          <w:t>hamid@gmail.com</w:t>
        </w:r>
      </w:hyperlink>
    </w:p>
    <w:p w14:paraId="646A581F" w14:textId="7433434F" w:rsidR="0041683B" w:rsidRPr="00DD531D" w:rsidRDefault="00DD531D">
      <w:pPr>
        <w:spacing w:before="37"/>
        <w:rPr>
          <w:rFonts w:asciiTheme="majorHAnsi" w:hAnsiTheme="majorHAnsi"/>
          <w:sz w:val="44"/>
          <w:szCs w:val="44"/>
        </w:rPr>
      </w:pPr>
      <w:r w:rsidRPr="00DD531D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Hamid Dickinson</w:t>
      </w:r>
    </w:p>
    <w:p w14:paraId="5EC38782" w14:textId="77777777" w:rsidR="0041683B" w:rsidRPr="00DD531D" w:rsidRDefault="00DD531D">
      <w:pPr>
        <w:spacing w:before="99"/>
        <w:rPr>
          <w:rFonts w:asciiTheme="majorHAnsi" w:hAnsiTheme="majorHAnsi"/>
          <w:sz w:val="28"/>
          <w:szCs w:val="28"/>
        </w:rPr>
      </w:pPr>
      <w:r w:rsidRPr="00DD531D">
        <w:rPr>
          <w:rFonts w:asciiTheme="majorHAnsi" w:hAnsiTheme="majorHAnsi"/>
          <w:spacing w:val="-1"/>
          <w:sz w:val="28"/>
          <w:szCs w:val="28"/>
        </w:rPr>
        <w:t>A</w:t>
      </w:r>
      <w:r w:rsidRPr="00DD531D">
        <w:rPr>
          <w:rFonts w:asciiTheme="majorHAnsi" w:hAnsiTheme="majorHAnsi"/>
          <w:sz w:val="28"/>
          <w:szCs w:val="28"/>
        </w:rPr>
        <w:t>ss</w:t>
      </w:r>
      <w:r w:rsidRPr="00DD531D">
        <w:rPr>
          <w:rFonts w:asciiTheme="majorHAnsi" w:hAnsiTheme="majorHAnsi"/>
          <w:spacing w:val="-3"/>
          <w:sz w:val="28"/>
          <w:szCs w:val="28"/>
        </w:rPr>
        <w:t>i</w:t>
      </w:r>
      <w:r w:rsidRPr="00DD531D">
        <w:rPr>
          <w:rFonts w:asciiTheme="majorHAnsi" w:hAnsiTheme="majorHAnsi"/>
          <w:sz w:val="28"/>
          <w:szCs w:val="28"/>
        </w:rPr>
        <w:t>st</w:t>
      </w:r>
      <w:r w:rsidRPr="00DD531D">
        <w:rPr>
          <w:rFonts w:asciiTheme="majorHAnsi" w:hAnsiTheme="majorHAnsi"/>
          <w:spacing w:val="-4"/>
          <w:sz w:val="28"/>
          <w:szCs w:val="28"/>
        </w:rPr>
        <w:t>a</w:t>
      </w:r>
      <w:r w:rsidRPr="00DD531D">
        <w:rPr>
          <w:rFonts w:asciiTheme="majorHAnsi" w:hAnsiTheme="majorHAnsi"/>
          <w:sz w:val="28"/>
          <w:szCs w:val="28"/>
        </w:rPr>
        <w:t>nt</w:t>
      </w:r>
      <w:r w:rsidRPr="00DD531D">
        <w:rPr>
          <w:rFonts w:asciiTheme="majorHAnsi" w:hAnsiTheme="majorHAnsi"/>
          <w:spacing w:val="-4"/>
          <w:sz w:val="28"/>
          <w:szCs w:val="28"/>
        </w:rPr>
        <w:t xml:space="preserve"> </w:t>
      </w:r>
      <w:r w:rsidRPr="00DD531D">
        <w:rPr>
          <w:rFonts w:asciiTheme="majorHAnsi" w:hAnsiTheme="majorHAnsi"/>
          <w:sz w:val="28"/>
          <w:szCs w:val="28"/>
        </w:rPr>
        <w:t>M</w:t>
      </w:r>
      <w:r w:rsidRPr="00DD531D">
        <w:rPr>
          <w:rFonts w:asciiTheme="majorHAnsi" w:hAnsiTheme="majorHAnsi"/>
          <w:spacing w:val="-4"/>
          <w:sz w:val="28"/>
          <w:szCs w:val="28"/>
        </w:rPr>
        <w:t>a</w:t>
      </w:r>
      <w:r w:rsidRPr="00DD531D">
        <w:rPr>
          <w:rFonts w:asciiTheme="majorHAnsi" w:hAnsiTheme="majorHAnsi"/>
          <w:sz w:val="28"/>
          <w:szCs w:val="28"/>
        </w:rPr>
        <w:t>n</w:t>
      </w:r>
      <w:r w:rsidRPr="00DD531D">
        <w:rPr>
          <w:rFonts w:asciiTheme="majorHAnsi" w:hAnsiTheme="majorHAnsi"/>
          <w:spacing w:val="-4"/>
          <w:sz w:val="28"/>
          <w:szCs w:val="28"/>
        </w:rPr>
        <w:t>a</w:t>
      </w:r>
      <w:r w:rsidRPr="00DD531D">
        <w:rPr>
          <w:rFonts w:asciiTheme="majorHAnsi" w:hAnsiTheme="majorHAnsi"/>
          <w:sz w:val="28"/>
          <w:szCs w:val="28"/>
        </w:rPr>
        <w:t>g</w:t>
      </w:r>
      <w:r w:rsidRPr="00DD531D">
        <w:rPr>
          <w:rFonts w:asciiTheme="majorHAnsi" w:hAnsiTheme="majorHAnsi"/>
          <w:spacing w:val="-2"/>
          <w:sz w:val="28"/>
          <w:szCs w:val="28"/>
        </w:rPr>
        <w:t>e</w:t>
      </w:r>
      <w:r w:rsidRPr="00DD531D">
        <w:rPr>
          <w:rFonts w:asciiTheme="majorHAnsi" w:hAnsiTheme="majorHAnsi"/>
          <w:sz w:val="28"/>
          <w:szCs w:val="28"/>
        </w:rPr>
        <w:t>r R</w:t>
      </w:r>
      <w:r w:rsidRPr="00DD531D">
        <w:rPr>
          <w:rFonts w:asciiTheme="majorHAnsi" w:hAnsiTheme="majorHAnsi"/>
          <w:spacing w:val="-4"/>
          <w:sz w:val="28"/>
          <w:szCs w:val="28"/>
        </w:rPr>
        <w:t>e</w:t>
      </w:r>
      <w:r w:rsidRPr="00DD531D">
        <w:rPr>
          <w:rFonts w:asciiTheme="majorHAnsi" w:hAnsiTheme="majorHAnsi"/>
          <w:spacing w:val="-2"/>
          <w:sz w:val="28"/>
          <w:szCs w:val="28"/>
        </w:rPr>
        <w:t>s</w:t>
      </w:r>
      <w:r w:rsidRPr="00DD531D">
        <w:rPr>
          <w:rFonts w:asciiTheme="majorHAnsi" w:hAnsiTheme="majorHAnsi"/>
          <w:sz w:val="28"/>
          <w:szCs w:val="28"/>
        </w:rPr>
        <w:t>u</w:t>
      </w:r>
      <w:r w:rsidRPr="00DD531D">
        <w:rPr>
          <w:rFonts w:asciiTheme="majorHAnsi" w:hAnsiTheme="majorHAnsi"/>
          <w:spacing w:val="-4"/>
          <w:sz w:val="28"/>
          <w:szCs w:val="28"/>
        </w:rPr>
        <w:t>m</w:t>
      </w:r>
      <w:r w:rsidRPr="00DD531D">
        <w:rPr>
          <w:rFonts w:asciiTheme="majorHAnsi" w:hAnsiTheme="majorHAnsi"/>
          <w:sz w:val="28"/>
          <w:szCs w:val="28"/>
        </w:rPr>
        <w:t>e</w:t>
      </w:r>
    </w:p>
    <w:p w14:paraId="0E3275CC" w14:textId="77777777" w:rsidR="0041683B" w:rsidRPr="00DD531D" w:rsidRDefault="0041683B">
      <w:pPr>
        <w:spacing w:before="5" w:line="120" w:lineRule="exact"/>
        <w:rPr>
          <w:rFonts w:asciiTheme="majorHAnsi" w:hAnsiTheme="majorHAnsi"/>
          <w:sz w:val="10"/>
          <w:szCs w:val="10"/>
        </w:rPr>
      </w:pPr>
    </w:p>
    <w:p w14:paraId="40DDD858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11"/>
          <w:sz w:val="18"/>
          <w:szCs w:val="18"/>
        </w:rPr>
        <w:t>P</w:t>
      </w:r>
      <w:r w:rsidRPr="00DD531D">
        <w:rPr>
          <w:rFonts w:asciiTheme="majorHAnsi" w:hAnsiTheme="majorHAnsi"/>
          <w:spacing w:val="13"/>
          <w:sz w:val="18"/>
          <w:szCs w:val="18"/>
        </w:rPr>
        <w:t>E</w:t>
      </w:r>
      <w:r w:rsidRPr="00DD531D">
        <w:rPr>
          <w:rFonts w:asciiTheme="majorHAnsi" w:hAnsiTheme="majorHAnsi"/>
          <w:spacing w:val="11"/>
          <w:sz w:val="18"/>
          <w:szCs w:val="18"/>
        </w:rPr>
        <w:t>RS</w:t>
      </w:r>
      <w:r w:rsidRPr="00DD531D">
        <w:rPr>
          <w:rFonts w:asciiTheme="majorHAnsi" w:hAnsiTheme="majorHAnsi"/>
          <w:spacing w:val="12"/>
          <w:sz w:val="18"/>
          <w:szCs w:val="18"/>
        </w:rPr>
        <w:t>ON</w:t>
      </w:r>
      <w:r w:rsidRPr="00DD531D">
        <w:rPr>
          <w:rFonts w:asciiTheme="majorHAnsi" w:hAnsiTheme="majorHAnsi"/>
          <w:spacing w:val="10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1"/>
          <w:sz w:val="18"/>
          <w:szCs w:val="18"/>
        </w:rPr>
        <w:t>S</w:t>
      </w:r>
      <w:r w:rsidRPr="00DD531D">
        <w:rPr>
          <w:rFonts w:asciiTheme="majorHAnsi" w:hAnsiTheme="majorHAnsi"/>
          <w:spacing w:val="12"/>
          <w:sz w:val="18"/>
          <w:szCs w:val="18"/>
        </w:rPr>
        <w:t>UMM</w:t>
      </w:r>
      <w:r w:rsidRPr="00DD531D">
        <w:rPr>
          <w:rFonts w:asciiTheme="majorHAnsi" w:hAnsiTheme="majorHAnsi"/>
          <w:spacing w:val="10"/>
          <w:sz w:val="18"/>
          <w:szCs w:val="18"/>
        </w:rPr>
        <w:t>A</w:t>
      </w:r>
      <w:r w:rsidRPr="00DD531D">
        <w:rPr>
          <w:rFonts w:asciiTheme="majorHAnsi" w:hAnsiTheme="majorHAnsi"/>
          <w:spacing w:val="1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Y</w:t>
      </w:r>
    </w:p>
    <w:p w14:paraId="19C17B84" w14:textId="77777777" w:rsidR="0041683B" w:rsidRPr="00DD531D" w:rsidRDefault="0041683B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2EAC3EBC" w14:textId="77777777" w:rsidR="0041683B" w:rsidRPr="00DD531D" w:rsidRDefault="00DD531D">
      <w:pPr>
        <w:spacing w:line="272" w:lineRule="auto"/>
        <w:ind w:right="74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DD531D">
        <w:rPr>
          <w:rFonts w:asciiTheme="majorHAnsi" w:hAnsiTheme="majorHAnsi"/>
          <w:spacing w:val="3"/>
          <w:sz w:val="18"/>
          <w:szCs w:val="18"/>
        </w:rPr>
        <w:t>ff</w:t>
      </w:r>
      <w:r w:rsidRPr="00DD531D">
        <w:rPr>
          <w:rFonts w:asciiTheme="majorHAnsi" w:hAnsiTheme="majorHAnsi"/>
          <w:spacing w:val="5"/>
          <w:sz w:val="18"/>
          <w:szCs w:val="18"/>
        </w:rPr>
        <w:t>ec</w:t>
      </w:r>
      <w:r w:rsidRPr="00DD531D">
        <w:rPr>
          <w:rFonts w:asciiTheme="majorHAnsi" w:hAnsiTheme="majorHAnsi"/>
          <w:spacing w:val="4"/>
          <w:sz w:val="18"/>
          <w:szCs w:val="18"/>
        </w:rPr>
        <w:t>ti</w:t>
      </w:r>
      <w:r w:rsidRPr="00DD531D">
        <w:rPr>
          <w:rFonts w:asciiTheme="majorHAnsi" w:hAnsiTheme="majorHAnsi"/>
          <w:spacing w:val="3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3"/>
          <w:sz w:val="18"/>
          <w:szCs w:val="18"/>
        </w:rPr>
        <w:t>mun</w:t>
      </w:r>
      <w:r w:rsidRPr="00DD531D">
        <w:rPr>
          <w:rFonts w:asciiTheme="majorHAnsi" w:hAnsiTheme="majorHAnsi"/>
          <w:spacing w:val="12"/>
          <w:sz w:val="18"/>
          <w:szCs w:val="18"/>
        </w:rPr>
        <w:t>i</w:t>
      </w:r>
      <w:r w:rsidRPr="00DD531D">
        <w:rPr>
          <w:rFonts w:asciiTheme="majorHAnsi" w:hAnsiTheme="majorHAnsi"/>
          <w:spacing w:val="5"/>
          <w:sz w:val="18"/>
          <w:szCs w:val="18"/>
        </w:rPr>
        <w:t>ca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w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er</w:t>
      </w:r>
      <w:r w:rsidRPr="00DD531D">
        <w:rPr>
          <w:rFonts w:asciiTheme="majorHAnsi" w:hAnsiTheme="majorHAnsi"/>
          <w:spacing w:val="3"/>
          <w:sz w:val="18"/>
          <w:szCs w:val="18"/>
        </w:rPr>
        <w:t>ge</w:t>
      </w:r>
      <w:r w:rsidRPr="00DD531D">
        <w:rPr>
          <w:rFonts w:asciiTheme="majorHAnsi" w:hAnsiTheme="majorHAnsi"/>
          <w:spacing w:val="4"/>
          <w:sz w:val="18"/>
          <w:szCs w:val="18"/>
        </w:rPr>
        <w:t>ti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p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 xml:space="preserve">a </w:t>
      </w:r>
      <w:r w:rsidRPr="00DD531D">
        <w:rPr>
          <w:rFonts w:asciiTheme="majorHAnsi" w:hAnsiTheme="majorHAnsi"/>
          <w:spacing w:val="3"/>
          <w:sz w:val="18"/>
          <w:szCs w:val="18"/>
        </w:rPr>
        <w:t>f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6"/>
          <w:sz w:val="18"/>
          <w:szCs w:val="18"/>
        </w:rPr>
        <w:t>d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 xml:space="preserve">y 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lit</w:t>
      </w:r>
      <w:r w:rsidRPr="00DD531D">
        <w:rPr>
          <w:rFonts w:asciiTheme="majorHAnsi" w:hAnsiTheme="majorHAnsi"/>
          <w:spacing w:val="1"/>
          <w:sz w:val="18"/>
          <w:szCs w:val="18"/>
        </w:rPr>
        <w:t>y</w:t>
      </w:r>
      <w:r w:rsidRPr="00DD531D">
        <w:rPr>
          <w:rFonts w:asciiTheme="majorHAnsi" w:hAnsiTheme="majorHAnsi"/>
          <w:sz w:val="18"/>
          <w:szCs w:val="18"/>
        </w:rPr>
        <w:t>.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b</w:t>
      </w:r>
      <w:r w:rsidRPr="00DD531D">
        <w:rPr>
          <w:rFonts w:asciiTheme="majorHAnsi" w:hAnsiTheme="majorHAnsi"/>
          <w:spacing w:val="5"/>
          <w:sz w:val="18"/>
          <w:szCs w:val="18"/>
        </w:rPr>
        <w:t>ec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4"/>
          <w:sz w:val="18"/>
          <w:szCs w:val="18"/>
        </w:rPr>
        <w:t>itt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v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gr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5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</w:p>
    <w:p w14:paraId="20EF8C96" w14:textId="77777777" w:rsidR="0041683B" w:rsidRPr="00DD531D" w:rsidRDefault="00DD531D">
      <w:pPr>
        <w:spacing w:line="220" w:lineRule="exact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p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f</w:t>
      </w:r>
      <w:r w:rsidRPr="00DD531D">
        <w:rPr>
          <w:rFonts w:asciiTheme="majorHAnsi" w:hAnsiTheme="majorHAnsi"/>
          <w:spacing w:val="4"/>
          <w:sz w:val="18"/>
          <w:szCs w:val="18"/>
        </w:rPr>
        <w:t>its</w:t>
      </w:r>
      <w:r w:rsidRPr="00DD531D">
        <w:rPr>
          <w:rFonts w:asciiTheme="majorHAnsi" w:hAnsiTheme="majorHAnsi"/>
          <w:sz w:val="18"/>
          <w:szCs w:val="18"/>
        </w:rPr>
        <w:t>.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st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6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k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>ea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sz w:val="18"/>
          <w:szCs w:val="18"/>
        </w:rPr>
        <w:t>ea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pacing w:val="5"/>
          <w:sz w:val="18"/>
          <w:szCs w:val="18"/>
        </w:rPr>
        <w:t>ra</w:t>
      </w:r>
      <w:r w:rsidRPr="00DD531D">
        <w:rPr>
          <w:rFonts w:asciiTheme="majorHAnsi" w:hAnsiTheme="majorHAnsi"/>
          <w:spacing w:val="6"/>
          <w:sz w:val="18"/>
          <w:szCs w:val="18"/>
        </w:rPr>
        <w:t>b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e</w:t>
      </w:r>
    </w:p>
    <w:p w14:paraId="20F12B9D" w14:textId="77777777" w:rsidR="0041683B" w:rsidRPr="00DD531D" w:rsidRDefault="00DD531D">
      <w:pPr>
        <w:spacing w:before="29" w:line="271" w:lineRule="auto"/>
        <w:ind w:right="152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6"/>
          <w:sz w:val="18"/>
          <w:szCs w:val="18"/>
        </w:rPr>
        <w:t>d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ff</w:t>
      </w:r>
      <w:r w:rsidRPr="00DD531D">
        <w:rPr>
          <w:rFonts w:asciiTheme="majorHAnsi" w:hAnsiTheme="majorHAnsi"/>
          <w:spacing w:val="5"/>
          <w:sz w:val="18"/>
          <w:szCs w:val="18"/>
        </w:rPr>
        <w:t>ere</w:t>
      </w:r>
      <w:r w:rsidRPr="00DD531D">
        <w:rPr>
          <w:rFonts w:asciiTheme="majorHAnsi" w:hAnsiTheme="majorHAnsi"/>
          <w:spacing w:val="3"/>
          <w:sz w:val="18"/>
          <w:szCs w:val="18"/>
        </w:rPr>
        <w:t>nc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6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>k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fo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spacing w:val="4"/>
          <w:sz w:val="18"/>
          <w:szCs w:val="18"/>
        </w:rPr>
        <w:t>lli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un</w:t>
      </w:r>
      <w:r w:rsidRPr="00DD531D">
        <w:rPr>
          <w:rFonts w:asciiTheme="majorHAnsi" w:hAnsiTheme="majorHAnsi"/>
          <w:spacing w:val="6"/>
          <w:sz w:val="18"/>
          <w:szCs w:val="18"/>
        </w:rPr>
        <w:t>d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k</w:t>
      </w:r>
      <w:r w:rsidRPr="00DD531D">
        <w:rPr>
          <w:rFonts w:asciiTheme="majorHAnsi" w:hAnsiTheme="majorHAnsi"/>
          <w:sz w:val="18"/>
          <w:szCs w:val="18"/>
        </w:rPr>
        <w:t xml:space="preserve">e 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4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-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6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-</w:t>
      </w:r>
      <w:r w:rsidRPr="00DD531D">
        <w:rPr>
          <w:rFonts w:asciiTheme="majorHAnsi" w:hAnsiTheme="majorHAnsi"/>
          <w:spacing w:val="4"/>
          <w:sz w:val="18"/>
          <w:szCs w:val="18"/>
        </w:rPr>
        <w:t>j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 xml:space="preserve">b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ng</w:t>
      </w:r>
      <w:r w:rsidRPr="00DD531D">
        <w:rPr>
          <w:rFonts w:asciiTheme="majorHAnsi" w:hAnsiTheme="majorHAnsi"/>
          <w:sz w:val="18"/>
          <w:szCs w:val="18"/>
        </w:rPr>
        <w:t>.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b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b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6"/>
          <w:sz w:val="18"/>
          <w:szCs w:val="18"/>
        </w:rPr>
        <w:t>b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7"/>
          <w:sz w:val="18"/>
          <w:szCs w:val="18"/>
        </w:rPr>
        <w:t>e</w:t>
      </w:r>
      <w:r w:rsidRPr="00DD531D">
        <w:rPr>
          <w:rFonts w:asciiTheme="majorHAnsi" w:hAnsiTheme="majorHAnsi"/>
          <w:spacing w:val="5"/>
          <w:sz w:val="18"/>
          <w:szCs w:val="18"/>
        </w:rPr>
        <w:t>rc</w:t>
      </w:r>
      <w:r w:rsidRPr="00DD531D">
        <w:rPr>
          <w:rFonts w:asciiTheme="majorHAnsi" w:hAnsiTheme="majorHAnsi"/>
          <w:spacing w:val="17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 xml:space="preserve">l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si</w:t>
      </w:r>
      <w:r w:rsidRPr="00DD531D">
        <w:rPr>
          <w:rFonts w:asciiTheme="majorHAnsi" w:hAnsiTheme="majorHAnsi"/>
          <w:spacing w:val="3"/>
          <w:sz w:val="18"/>
          <w:szCs w:val="18"/>
        </w:rPr>
        <w:t>gh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 xml:space="preserve">h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x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si</w:t>
      </w:r>
      <w:r w:rsidRPr="00DD531D">
        <w:rPr>
          <w:rFonts w:asciiTheme="majorHAnsi" w:hAnsiTheme="majorHAnsi"/>
          <w:spacing w:val="3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x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f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g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6"/>
          <w:sz w:val="18"/>
          <w:szCs w:val="18"/>
        </w:rPr>
        <w:t>b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pacing w:val="4"/>
          <w:sz w:val="18"/>
          <w:szCs w:val="18"/>
        </w:rPr>
        <w:t>si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>ss</w:t>
      </w:r>
      <w:r w:rsidRPr="00DD531D">
        <w:rPr>
          <w:rFonts w:asciiTheme="majorHAnsi" w:hAnsiTheme="majorHAnsi"/>
          <w:sz w:val="18"/>
          <w:szCs w:val="18"/>
        </w:rPr>
        <w:t>.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x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si</w:t>
      </w:r>
      <w:r w:rsidRPr="00DD531D">
        <w:rPr>
          <w:rFonts w:asciiTheme="majorHAnsi" w:hAnsiTheme="majorHAnsi"/>
          <w:spacing w:val="3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 xml:space="preserve">e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er</w:t>
      </w:r>
      <w:r w:rsidRPr="00DD531D">
        <w:rPr>
          <w:rFonts w:asciiTheme="majorHAnsi" w:hAnsiTheme="majorHAnsi"/>
          <w:spacing w:val="3"/>
          <w:sz w:val="18"/>
          <w:szCs w:val="18"/>
        </w:rPr>
        <w:t>v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7"/>
          <w:sz w:val="18"/>
          <w:szCs w:val="18"/>
        </w:rPr>
        <w:t>j</w:t>
      </w:r>
      <w:r w:rsidRPr="00DD531D">
        <w:rPr>
          <w:rFonts w:asciiTheme="majorHAnsi" w:hAnsiTheme="majorHAnsi"/>
          <w:spacing w:val="3"/>
          <w:sz w:val="18"/>
          <w:szCs w:val="18"/>
        </w:rPr>
        <w:t>un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g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x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er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nc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ar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>k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w w:val="99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n</w:t>
      </w:r>
      <w:r w:rsidRPr="00DD531D">
        <w:rPr>
          <w:rFonts w:asciiTheme="majorHAnsi" w:hAnsiTheme="majorHAnsi"/>
          <w:spacing w:val="6"/>
          <w:w w:val="99"/>
          <w:sz w:val="18"/>
          <w:szCs w:val="18"/>
        </w:rPr>
        <w:t>d</w:t>
      </w:r>
      <w:r w:rsidRPr="00DD531D">
        <w:rPr>
          <w:rFonts w:asciiTheme="majorHAnsi" w:hAnsiTheme="majorHAnsi"/>
          <w:spacing w:val="4"/>
          <w:w w:val="99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v</w:t>
      </w:r>
      <w:r w:rsidRPr="00DD531D">
        <w:rPr>
          <w:rFonts w:asciiTheme="majorHAnsi" w:hAnsiTheme="majorHAnsi"/>
          <w:spacing w:val="4"/>
          <w:w w:val="99"/>
          <w:sz w:val="18"/>
          <w:szCs w:val="18"/>
        </w:rPr>
        <w:t>i</w:t>
      </w:r>
      <w:r w:rsidRPr="00DD531D">
        <w:rPr>
          <w:rFonts w:asciiTheme="majorHAnsi" w:hAnsiTheme="majorHAnsi"/>
          <w:spacing w:val="6"/>
          <w:w w:val="99"/>
          <w:sz w:val="18"/>
          <w:szCs w:val="18"/>
        </w:rPr>
        <w:t>d</w:t>
      </w:r>
      <w:r w:rsidRPr="00DD531D">
        <w:rPr>
          <w:rFonts w:asciiTheme="majorHAnsi" w:hAnsiTheme="majorHAnsi"/>
          <w:w w:val="99"/>
          <w:sz w:val="18"/>
          <w:szCs w:val="18"/>
        </w:rPr>
        <w:t>u</w:t>
      </w:r>
      <w:r w:rsidRPr="00DD531D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 xml:space="preserve">s 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u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st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4"/>
          <w:sz w:val="18"/>
          <w:szCs w:val="18"/>
        </w:rPr>
        <w:t>it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it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w w:val="99"/>
          <w:sz w:val="18"/>
          <w:szCs w:val="18"/>
        </w:rPr>
        <w:t>er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fo</w:t>
      </w:r>
      <w:r w:rsidRPr="00DD531D">
        <w:rPr>
          <w:rFonts w:asciiTheme="majorHAnsi" w:hAnsiTheme="majorHAnsi"/>
          <w:spacing w:val="5"/>
          <w:w w:val="99"/>
          <w:sz w:val="18"/>
          <w:szCs w:val="18"/>
        </w:rPr>
        <w:t>r</w:t>
      </w:r>
      <w:r w:rsidRPr="00DD531D">
        <w:rPr>
          <w:rFonts w:asciiTheme="majorHAnsi" w:hAnsiTheme="majorHAnsi"/>
          <w:spacing w:val="1"/>
          <w:w w:val="99"/>
          <w:sz w:val="18"/>
          <w:szCs w:val="18"/>
        </w:rPr>
        <w:t>m</w:t>
      </w:r>
      <w:r w:rsidRPr="00DD531D">
        <w:rPr>
          <w:rFonts w:asciiTheme="majorHAnsi" w:hAnsiTheme="majorHAnsi"/>
          <w:spacing w:val="5"/>
          <w:w w:val="99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n</w:t>
      </w:r>
      <w:r w:rsidRPr="00DD531D">
        <w:rPr>
          <w:rFonts w:asciiTheme="majorHAnsi" w:hAnsiTheme="majorHAnsi"/>
          <w:w w:val="99"/>
          <w:sz w:val="18"/>
          <w:szCs w:val="18"/>
        </w:rPr>
        <w:t>c</w:t>
      </w:r>
      <w:r w:rsidRPr="00DD531D">
        <w:rPr>
          <w:rFonts w:asciiTheme="majorHAnsi" w:hAnsiTheme="majorHAnsi"/>
          <w:spacing w:val="-2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sa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s</w:t>
      </w:r>
    </w:p>
    <w:p w14:paraId="5F22E6B2" w14:textId="77777777" w:rsidR="0041683B" w:rsidRPr="00DD531D" w:rsidRDefault="00DD531D">
      <w:pPr>
        <w:spacing w:line="270" w:lineRule="auto"/>
        <w:ind w:right="106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5"/>
          <w:sz w:val="18"/>
          <w:szCs w:val="18"/>
        </w:rPr>
        <w:t>tar</w:t>
      </w:r>
      <w:r w:rsidRPr="00DD531D">
        <w:rPr>
          <w:rFonts w:asciiTheme="majorHAnsi" w:hAnsiTheme="majorHAnsi"/>
          <w:spacing w:val="3"/>
          <w:sz w:val="18"/>
          <w:szCs w:val="18"/>
        </w:rPr>
        <w:t>g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Ri</w:t>
      </w:r>
      <w:r w:rsidRPr="00DD531D">
        <w:rPr>
          <w:rFonts w:asciiTheme="majorHAnsi" w:hAnsiTheme="majorHAnsi"/>
          <w:spacing w:val="3"/>
          <w:sz w:val="18"/>
          <w:szCs w:val="18"/>
        </w:rPr>
        <w:t>gh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3"/>
          <w:sz w:val="18"/>
          <w:szCs w:val="18"/>
        </w:rPr>
        <w:t>ook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f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7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re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nc</w:t>
      </w:r>
      <w:r w:rsidRPr="00DD531D">
        <w:rPr>
          <w:rFonts w:asciiTheme="majorHAnsi" w:hAnsiTheme="majorHAnsi"/>
          <w:sz w:val="18"/>
          <w:szCs w:val="18"/>
        </w:rPr>
        <w:t xml:space="preserve">e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4"/>
          <w:sz w:val="18"/>
          <w:szCs w:val="18"/>
        </w:rPr>
        <w:t>hi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spacing w:val="4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DD531D">
        <w:rPr>
          <w:rFonts w:asciiTheme="majorHAnsi" w:hAnsiTheme="majorHAnsi"/>
          <w:spacing w:val="3"/>
          <w:sz w:val="18"/>
          <w:szCs w:val="18"/>
        </w:rPr>
        <w:t>ff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he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un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pacing w:val="6"/>
          <w:sz w:val="18"/>
          <w:szCs w:val="18"/>
        </w:rPr>
        <w:t>q</w:t>
      </w:r>
      <w:r w:rsidRPr="00DD531D">
        <w:rPr>
          <w:rFonts w:asciiTheme="majorHAnsi" w:hAnsiTheme="majorHAnsi"/>
          <w:spacing w:val="3"/>
          <w:sz w:val="18"/>
          <w:szCs w:val="18"/>
        </w:rPr>
        <w:t>u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ac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5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w</w:t>
      </w:r>
      <w:r w:rsidRPr="00DD531D">
        <w:rPr>
          <w:rFonts w:asciiTheme="majorHAnsi" w:hAnsiTheme="majorHAnsi"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h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w w:val="99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w w:val="99"/>
          <w:sz w:val="18"/>
          <w:szCs w:val="18"/>
        </w:rPr>
        <w:t>h</w:t>
      </w:r>
      <w:r w:rsidRPr="00DD531D">
        <w:rPr>
          <w:rFonts w:asciiTheme="majorHAnsi" w:hAnsiTheme="majorHAnsi"/>
          <w:w w:val="99"/>
          <w:sz w:val="18"/>
          <w:szCs w:val="18"/>
        </w:rPr>
        <w:t>e</w:t>
      </w:r>
      <w:r w:rsidRPr="00DD531D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c</w:t>
      </w:r>
      <w:r w:rsidRPr="00DD531D">
        <w:rPr>
          <w:rFonts w:asciiTheme="majorHAnsi" w:hAnsiTheme="majorHAnsi"/>
          <w:spacing w:val="6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m</w:t>
      </w:r>
      <w:r w:rsidRPr="00DD531D">
        <w:rPr>
          <w:rFonts w:asciiTheme="majorHAnsi" w:hAnsiTheme="majorHAnsi"/>
          <w:spacing w:val="6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y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58F93180" w14:textId="77777777" w:rsidR="0041683B" w:rsidRPr="00DD531D" w:rsidRDefault="0041683B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6AECD87C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9"/>
          <w:sz w:val="18"/>
          <w:szCs w:val="18"/>
        </w:rPr>
        <w:t>C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pacing w:val="9"/>
          <w:sz w:val="18"/>
          <w:szCs w:val="18"/>
        </w:rPr>
        <w:t>R</w:t>
      </w:r>
      <w:r w:rsidRPr="00DD531D">
        <w:rPr>
          <w:rFonts w:asciiTheme="majorHAnsi" w:hAnsiTheme="majorHAnsi"/>
          <w:spacing w:val="8"/>
          <w:sz w:val="18"/>
          <w:szCs w:val="18"/>
        </w:rPr>
        <w:t>E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0"/>
          <w:sz w:val="18"/>
          <w:szCs w:val="18"/>
        </w:rPr>
        <w:t>H</w:t>
      </w:r>
      <w:r w:rsidRPr="00DD531D">
        <w:rPr>
          <w:rFonts w:asciiTheme="majorHAnsi" w:hAnsiTheme="majorHAnsi"/>
          <w:spacing w:val="8"/>
          <w:sz w:val="18"/>
          <w:szCs w:val="18"/>
        </w:rPr>
        <w:t>I</w:t>
      </w:r>
      <w:r w:rsidRPr="00DD531D">
        <w:rPr>
          <w:rFonts w:asciiTheme="majorHAnsi" w:hAnsiTheme="majorHAnsi"/>
          <w:spacing w:val="7"/>
          <w:sz w:val="18"/>
          <w:szCs w:val="18"/>
        </w:rPr>
        <w:t>S</w:t>
      </w:r>
      <w:r w:rsidRPr="00DD531D">
        <w:rPr>
          <w:rFonts w:asciiTheme="majorHAnsi" w:hAnsiTheme="majorHAnsi"/>
          <w:spacing w:val="10"/>
          <w:sz w:val="18"/>
          <w:szCs w:val="18"/>
        </w:rPr>
        <w:t>TO</w:t>
      </w:r>
      <w:r w:rsidRPr="00DD531D">
        <w:rPr>
          <w:rFonts w:asciiTheme="majorHAnsi" w:hAnsiTheme="majorHAnsi"/>
          <w:spacing w:val="6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Y</w:t>
      </w:r>
    </w:p>
    <w:p w14:paraId="1B39F6D9" w14:textId="77777777" w:rsidR="0041683B" w:rsidRPr="00DD531D" w:rsidRDefault="0041683B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19BFA898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b/>
          <w:i/>
          <w:sz w:val="18"/>
          <w:szCs w:val="18"/>
        </w:rPr>
        <w:t xml:space="preserve">l 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St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DD531D">
        <w:rPr>
          <w:rFonts w:asciiTheme="majorHAnsi" w:hAnsiTheme="majorHAnsi"/>
          <w:b/>
          <w:i/>
          <w:sz w:val="18"/>
          <w:szCs w:val="18"/>
        </w:rPr>
        <w:t xml:space="preserve">e </w:t>
      </w:r>
      <w:r w:rsidRPr="00DD531D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z w:val="18"/>
          <w:szCs w:val="18"/>
        </w:rPr>
        <w:t>-</w:t>
      </w:r>
      <w:r w:rsidRPr="00DD531D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DD531D">
        <w:rPr>
          <w:rFonts w:asciiTheme="majorHAnsi" w:hAnsiTheme="majorHAnsi"/>
          <w:b/>
          <w:i/>
          <w:sz w:val="18"/>
          <w:szCs w:val="18"/>
        </w:rPr>
        <w:t>y</w:t>
      </w:r>
    </w:p>
    <w:p w14:paraId="68B386D0" w14:textId="77777777" w:rsidR="0041683B" w:rsidRPr="00DD531D" w:rsidRDefault="00DD531D">
      <w:pPr>
        <w:spacing w:before="17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SS</w:t>
      </w:r>
      <w:r w:rsidRPr="00DD531D">
        <w:rPr>
          <w:rFonts w:asciiTheme="majorHAnsi" w:hAnsiTheme="majorHAnsi"/>
          <w:spacing w:val="3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-11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5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GE</w:t>
      </w:r>
      <w:r w:rsidRPr="00DD531D">
        <w:rPr>
          <w:rFonts w:asciiTheme="majorHAnsi" w:hAnsiTheme="majorHAnsi"/>
          <w:sz w:val="18"/>
          <w:szCs w:val="18"/>
        </w:rPr>
        <w:t xml:space="preserve">R          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2</w:t>
      </w:r>
      <w:r w:rsidRPr="00DD531D">
        <w:rPr>
          <w:rFonts w:asciiTheme="majorHAnsi" w:hAnsiTheme="majorHAnsi"/>
          <w:spacing w:val="3"/>
          <w:sz w:val="18"/>
          <w:szCs w:val="18"/>
        </w:rPr>
        <w:t>0</w:t>
      </w:r>
      <w:r w:rsidRPr="00DD531D">
        <w:rPr>
          <w:rFonts w:asciiTheme="majorHAnsi" w:hAnsiTheme="majorHAnsi"/>
          <w:spacing w:val="1"/>
          <w:sz w:val="18"/>
          <w:szCs w:val="18"/>
        </w:rPr>
        <w:t>0</w:t>
      </w:r>
      <w:r w:rsidRPr="00DD531D">
        <w:rPr>
          <w:rFonts w:asciiTheme="majorHAnsi" w:hAnsiTheme="majorHAnsi"/>
          <w:sz w:val="18"/>
          <w:szCs w:val="18"/>
        </w:rPr>
        <w:t>9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 xml:space="preserve">- </w:t>
      </w:r>
      <w:r w:rsidRPr="00DD531D">
        <w:rPr>
          <w:rFonts w:asciiTheme="majorHAnsi" w:hAnsiTheme="majorHAnsi"/>
          <w:spacing w:val="4"/>
          <w:sz w:val="18"/>
          <w:szCs w:val="18"/>
        </w:rPr>
        <w:t>P</w:t>
      </w:r>
      <w:r w:rsidRPr="00DD531D">
        <w:rPr>
          <w:rFonts w:asciiTheme="majorHAnsi" w:hAnsiTheme="majorHAnsi"/>
          <w:spacing w:val="3"/>
          <w:sz w:val="18"/>
          <w:szCs w:val="18"/>
        </w:rPr>
        <w:t>re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</w:p>
    <w:p w14:paraId="4A47D139" w14:textId="77777777" w:rsidR="0041683B" w:rsidRPr="00DD531D" w:rsidRDefault="0041683B">
      <w:pPr>
        <w:spacing w:before="2" w:line="100" w:lineRule="exact"/>
        <w:rPr>
          <w:rFonts w:asciiTheme="majorHAnsi" w:hAnsiTheme="majorHAnsi"/>
          <w:sz w:val="8"/>
          <w:szCs w:val="8"/>
        </w:rPr>
      </w:pPr>
    </w:p>
    <w:p w14:paraId="4032549E" w14:textId="77777777" w:rsidR="0041683B" w:rsidRPr="00DD531D" w:rsidRDefault="00DD531D">
      <w:pPr>
        <w:ind w:right="134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-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es</w:t>
      </w:r>
      <w:r w:rsidRPr="00DD531D">
        <w:rPr>
          <w:rFonts w:asciiTheme="majorHAnsi" w:hAnsiTheme="majorHAnsi"/>
          <w:spacing w:val="1"/>
          <w:sz w:val="18"/>
          <w:szCs w:val="18"/>
        </w:rPr>
        <w:t>po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le</w:t>
      </w:r>
      <w:r w:rsidRPr="00DD531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dr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all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as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b</w:t>
      </w:r>
      <w:r w:rsidRPr="00DD531D">
        <w:rPr>
          <w:rFonts w:asciiTheme="majorHAnsi" w:hAnsiTheme="majorHAnsi"/>
          <w:spacing w:val="-1"/>
          <w:sz w:val="18"/>
          <w:szCs w:val="18"/>
        </w:rPr>
        <w:t>us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5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 lea</w:t>
      </w:r>
      <w:r w:rsidRPr="00DD531D">
        <w:rPr>
          <w:rFonts w:asciiTheme="majorHAnsi" w:hAnsiTheme="majorHAnsi"/>
          <w:spacing w:val="2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te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eli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er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es</w:t>
      </w:r>
      <w:r w:rsidRPr="00DD531D">
        <w:rPr>
          <w:rFonts w:asciiTheme="majorHAnsi" w:hAnsiTheme="majorHAnsi"/>
          <w:spacing w:val="-2"/>
          <w:sz w:val="18"/>
          <w:szCs w:val="18"/>
        </w:rPr>
        <w:t>u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 xml:space="preserve">. </w:t>
      </w:r>
      <w:r w:rsidRPr="00DD531D">
        <w:rPr>
          <w:rFonts w:asciiTheme="majorHAnsi" w:hAnsiTheme="majorHAnsi"/>
          <w:spacing w:val="-2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in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dr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 xml:space="preserve">a 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2"/>
          <w:sz w:val="18"/>
          <w:szCs w:val="18"/>
        </w:rPr>
        <w:t>P</w:t>
      </w:r>
      <w:r w:rsidRPr="00DD531D">
        <w:rPr>
          <w:rFonts w:asciiTheme="majorHAnsi" w:hAnsiTheme="majorHAnsi"/>
          <w:spacing w:val="1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DD531D">
        <w:rPr>
          <w:rFonts w:asciiTheme="majorHAnsi" w:hAnsiTheme="majorHAnsi"/>
          <w:sz w:val="18"/>
          <w:szCs w:val="18"/>
        </w:rPr>
        <w:t>it</w:t>
      </w:r>
      <w:r w:rsidRPr="00DD531D">
        <w:rPr>
          <w:rFonts w:asciiTheme="majorHAnsi" w:hAnsiTheme="majorHAnsi"/>
          <w:spacing w:val="-2"/>
          <w:sz w:val="18"/>
          <w:szCs w:val="18"/>
        </w:rPr>
        <w:t>h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 xml:space="preserve">a 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 xml:space="preserve">h 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1"/>
          <w:sz w:val="18"/>
          <w:szCs w:val="18"/>
        </w:rPr>
        <w:t>u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etail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nv</w:t>
      </w:r>
      <w:r w:rsidRPr="00DD531D">
        <w:rPr>
          <w:rFonts w:asciiTheme="majorHAnsi" w:hAnsiTheme="majorHAnsi"/>
          <w:sz w:val="18"/>
          <w:szCs w:val="18"/>
        </w:rPr>
        <w:t>ir</w:t>
      </w:r>
      <w:r w:rsidRPr="00DD531D">
        <w:rPr>
          <w:rFonts w:asciiTheme="majorHAnsi" w:hAnsiTheme="majorHAnsi"/>
          <w:spacing w:val="1"/>
          <w:sz w:val="18"/>
          <w:szCs w:val="18"/>
        </w:rPr>
        <w:t>on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t.</w:t>
      </w:r>
    </w:p>
    <w:p w14:paraId="65E5143A" w14:textId="77777777" w:rsidR="0041683B" w:rsidRPr="00DD531D" w:rsidRDefault="0041683B">
      <w:pPr>
        <w:spacing w:before="11" w:line="220" w:lineRule="exact"/>
        <w:rPr>
          <w:rFonts w:asciiTheme="majorHAnsi" w:hAnsiTheme="majorHAnsi"/>
        </w:rPr>
      </w:pPr>
    </w:p>
    <w:p w14:paraId="2045E551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DD531D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DD531D">
        <w:rPr>
          <w:rFonts w:asciiTheme="majorHAnsi" w:hAnsiTheme="majorHAnsi"/>
          <w:i/>
          <w:sz w:val="18"/>
          <w:szCs w:val="18"/>
        </w:rPr>
        <w:t>:</w:t>
      </w:r>
    </w:p>
    <w:p w14:paraId="347B0BA6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Wor</w:t>
      </w:r>
      <w:r w:rsidRPr="00DD531D">
        <w:rPr>
          <w:rFonts w:asciiTheme="majorHAnsi" w:hAnsiTheme="majorHAnsi"/>
          <w:spacing w:val="-1"/>
          <w:sz w:val="18"/>
          <w:szCs w:val="18"/>
        </w:rPr>
        <w:t>k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w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th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al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er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4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pro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op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ati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ns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ales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pro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z w:val="18"/>
          <w:szCs w:val="18"/>
        </w:rPr>
        <w:t>ita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ili</w:t>
      </w:r>
      <w:r w:rsidRPr="00DD531D">
        <w:rPr>
          <w:rFonts w:asciiTheme="majorHAnsi" w:hAnsiTheme="majorHAnsi"/>
          <w:spacing w:val="1"/>
          <w:sz w:val="18"/>
          <w:szCs w:val="18"/>
        </w:rPr>
        <w:t>t</w:t>
      </w:r>
      <w:r w:rsidRPr="00DD531D">
        <w:rPr>
          <w:rFonts w:asciiTheme="majorHAnsi" w:hAnsiTheme="majorHAnsi"/>
          <w:spacing w:val="7"/>
          <w:sz w:val="18"/>
          <w:szCs w:val="18"/>
        </w:rPr>
        <w:t>y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6F7AB41F" w14:textId="77777777" w:rsidR="0041683B" w:rsidRPr="00DD531D" w:rsidRDefault="00DD531D">
      <w:pPr>
        <w:spacing w:line="240" w:lineRule="exact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x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m</w:t>
      </w:r>
      <w:r w:rsidRPr="00DD531D">
        <w:rPr>
          <w:rFonts w:asciiTheme="majorHAnsi" w:hAnsiTheme="majorHAnsi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11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DD531D">
        <w:rPr>
          <w:rFonts w:asciiTheme="majorHAnsi" w:hAnsiTheme="majorHAnsi"/>
          <w:position w:val="-1"/>
          <w:sz w:val="18"/>
          <w:szCs w:val="18"/>
        </w:rPr>
        <w:t>its</w:t>
      </w:r>
      <w:r w:rsidRPr="00DD531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b</w:t>
      </w:r>
      <w:r w:rsidRPr="00DD531D">
        <w:rPr>
          <w:rFonts w:asciiTheme="majorHAnsi" w:hAnsiTheme="majorHAnsi"/>
          <w:position w:val="-1"/>
          <w:sz w:val="18"/>
          <w:szCs w:val="18"/>
        </w:rPr>
        <w:t>y</w:t>
      </w:r>
      <w:r w:rsidRPr="00DD531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c</w:t>
      </w:r>
      <w:r w:rsidRPr="00DD531D">
        <w:rPr>
          <w:rFonts w:asciiTheme="majorHAnsi" w:hAnsiTheme="majorHAnsi"/>
          <w:spacing w:val="4"/>
          <w:position w:val="-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tr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DD531D">
        <w:rPr>
          <w:rFonts w:asciiTheme="majorHAnsi" w:hAnsiTheme="majorHAnsi"/>
          <w:position w:val="-1"/>
          <w:sz w:val="18"/>
          <w:szCs w:val="18"/>
        </w:rPr>
        <w:t>lling</w:t>
      </w:r>
      <w:r w:rsidRPr="00DD531D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la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bo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DD531D">
        <w:rPr>
          <w:rFonts w:asciiTheme="majorHAnsi" w:hAnsiTheme="majorHAnsi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ts</w:t>
      </w:r>
      <w:r w:rsidRPr="00DD531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x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DD531D">
        <w:rPr>
          <w:rFonts w:asciiTheme="majorHAnsi" w:hAnsiTheme="majorHAnsi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ns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.</w:t>
      </w:r>
    </w:p>
    <w:p w14:paraId="515CFAC7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2"/>
          <w:sz w:val="18"/>
          <w:szCs w:val="18"/>
        </w:rPr>
        <w:t>sl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e</w:t>
      </w:r>
      <w:r w:rsidRPr="00DD531D">
        <w:rPr>
          <w:rFonts w:asciiTheme="majorHAnsi" w:hAnsiTheme="majorHAnsi"/>
          <w:spacing w:val="-2"/>
          <w:sz w:val="18"/>
          <w:szCs w:val="18"/>
        </w:rPr>
        <w:t>w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te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m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770D8552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2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sz w:val="18"/>
          <w:szCs w:val="18"/>
        </w:rPr>
        <w:t>ppor</w:t>
      </w:r>
      <w:r w:rsidRPr="00DD531D">
        <w:rPr>
          <w:rFonts w:asciiTheme="majorHAnsi" w:hAnsiTheme="majorHAnsi"/>
          <w:sz w:val="18"/>
          <w:szCs w:val="18"/>
        </w:rPr>
        <w:t>ti</w:t>
      </w:r>
      <w:r w:rsidRPr="00DD531D">
        <w:rPr>
          <w:rFonts w:asciiTheme="majorHAnsi" w:hAnsiTheme="majorHAnsi"/>
          <w:spacing w:val="-2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Sto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er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in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f</w:t>
      </w:r>
      <w:r w:rsidRPr="00DD531D">
        <w:rPr>
          <w:rFonts w:asciiTheme="majorHAnsi" w:hAnsiTheme="majorHAnsi"/>
          <w:spacing w:val="-1"/>
          <w:sz w:val="18"/>
          <w:szCs w:val="18"/>
        </w:rPr>
        <w:t>y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oppor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un</w:t>
      </w:r>
      <w:r w:rsidRPr="00DD531D">
        <w:rPr>
          <w:rFonts w:asciiTheme="majorHAnsi" w:hAnsiTheme="majorHAnsi"/>
          <w:sz w:val="18"/>
          <w:szCs w:val="18"/>
        </w:rPr>
        <w:t>iti</w:t>
      </w:r>
      <w:r w:rsidRPr="00DD531D">
        <w:rPr>
          <w:rFonts w:asciiTheme="majorHAnsi" w:hAnsiTheme="majorHAnsi"/>
          <w:spacing w:val="2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mm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cial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pacing w:val="9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5CC0A39B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P</w:t>
      </w:r>
      <w:r w:rsidRPr="00DD531D">
        <w:rPr>
          <w:rFonts w:asciiTheme="majorHAnsi" w:hAnsiTheme="majorHAnsi"/>
          <w:spacing w:val="1"/>
          <w:sz w:val="18"/>
          <w:szCs w:val="18"/>
        </w:rPr>
        <w:t>ro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x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ep</w:t>
      </w:r>
      <w:r w:rsidRPr="00DD531D">
        <w:rPr>
          <w:rFonts w:asciiTheme="majorHAnsi" w:hAnsiTheme="majorHAnsi"/>
          <w:sz w:val="18"/>
          <w:szCs w:val="18"/>
        </w:rPr>
        <w:t>ti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al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x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ie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ce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-1"/>
          <w:sz w:val="18"/>
          <w:szCs w:val="18"/>
        </w:rPr>
        <w:t>us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4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65516539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Ch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pacing w:val="-1"/>
          <w:sz w:val="18"/>
          <w:szCs w:val="18"/>
        </w:rPr>
        <w:t>k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-2"/>
          <w:sz w:val="18"/>
          <w:szCs w:val="18"/>
        </w:rPr>
        <w:t>f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gn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ices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it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tes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w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k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6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7EA51578" w14:textId="77777777" w:rsidR="0041683B" w:rsidRPr="00DD531D" w:rsidRDefault="00DD531D">
      <w:pPr>
        <w:spacing w:line="240" w:lineRule="exact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DD531D">
        <w:rPr>
          <w:rFonts w:asciiTheme="majorHAnsi" w:hAnsiTheme="majorHAnsi"/>
          <w:position w:val="-1"/>
          <w:sz w:val="18"/>
          <w:szCs w:val="18"/>
        </w:rPr>
        <w:t>f</w:t>
      </w:r>
      <w:r w:rsidRPr="00DD531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trai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q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DD531D">
        <w:rPr>
          <w:rFonts w:asciiTheme="majorHAnsi" w:hAnsiTheme="majorHAnsi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re</w:t>
      </w:r>
      <w:r w:rsidRPr="00DD531D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DD531D">
        <w:rPr>
          <w:rFonts w:asciiTheme="majorHAnsi" w:hAnsiTheme="majorHAnsi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.</w:t>
      </w:r>
    </w:p>
    <w:p w14:paraId="1E358DAA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Del</w:t>
      </w:r>
      <w:r w:rsidRPr="00DD531D">
        <w:rPr>
          <w:rFonts w:asciiTheme="majorHAnsi" w:hAnsiTheme="majorHAnsi"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ate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w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ta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-1"/>
          <w:sz w:val="18"/>
          <w:szCs w:val="18"/>
        </w:rPr>
        <w:t>k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ls</w:t>
      </w:r>
      <w:r w:rsidRPr="00DD531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do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078869FC" w14:textId="77777777" w:rsidR="0041683B" w:rsidRPr="00DD531D" w:rsidRDefault="0041683B">
      <w:pPr>
        <w:spacing w:before="5" w:line="160" w:lineRule="exact"/>
        <w:rPr>
          <w:rFonts w:asciiTheme="majorHAnsi" w:hAnsiTheme="majorHAnsi"/>
          <w:sz w:val="14"/>
          <w:szCs w:val="14"/>
        </w:rPr>
      </w:pPr>
    </w:p>
    <w:p w14:paraId="17569701" w14:textId="77777777" w:rsidR="0041683B" w:rsidRPr="00DD531D" w:rsidRDefault="0041683B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EBCC84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it</w:t>
      </w:r>
      <w:r w:rsidRPr="00DD531D">
        <w:rPr>
          <w:rFonts w:asciiTheme="majorHAnsi" w:hAnsiTheme="majorHAnsi"/>
          <w:b/>
          <w:i/>
          <w:sz w:val="18"/>
          <w:szCs w:val="18"/>
        </w:rPr>
        <w:t>y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DD531D">
        <w:rPr>
          <w:rFonts w:asciiTheme="majorHAnsi" w:hAnsiTheme="majorHAnsi"/>
          <w:b/>
          <w:i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Sh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b/>
          <w:i/>
          <w:sz w:val="18"/>
          <w:szCs w:val="18"/>
        </w:rPr>
        <w:t>p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z w:val="18"/>
          <w:szCs w:val="18"/>
        </w:rPr>
        <w:t>-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 xml:space="preserve"> Ma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b/>
          <w:i/>
          <w:sz w:val="18"/>
          <w:szCs w:val="18"/>
        </w:rPr>
        <w:t>t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z w:val="18"/>
          <w:szCs w:val="18"/>
        </w:rPr>
        <w:t>r</w:t>
      </w:r>
    </w:p>
    <w:p w14:paraId="4411C4E9" w14:textId="77777777" w:rsidR="0041683B" w:rsidRPr="00DD531D" w:rsidRDefault="00DD531D">
      <w:pPr>
        <w:spacing w:before="77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5"/>
          <w:sz w:val="18"/>
          <w:szCs w:val="18"/>
        </w:rPr>
        <w:t>T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GE</w:t>
      </w:r>
      <w:r w:rsidRPr="00DD531D">
        <w:rPr>
          <w:rFonts w:asciiTheme="majorHAnsi" w:hAnsiTheme="majorHAnsi"/>
          <w:sz w:val="18"/>
          <w:szCs w:val="18"/>
        </w:rPr>
        <w:t xml:space="preserve">R        </w:t>
      </w:r>
      <w:r w:rsidRPr="00DD531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Ma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200</w:t>
      </w:r>
      <w:r w:rsidRPr="00DD531D">
        <w:rPr>
          <w:rFonts w:asciiTheme="majorHAnsi" w:hAnsiTheme="majorHAnsi"/>
          <w:sz w:val="18"/>
          <w:szCs w:val="18"/>
        </w:rPr>
        <w:t>8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–</w:t>
      </w:r>
      <w:r w:rsidRPr="00DD531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rc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2</w:t>
      </w:r>
      <w:r w:rsidRPr="00DD531D">
        <w:rPr>
          <w:rFonts w:asciiTheme="majorHAnsi" w:hAnsiTheme="majorHAnsi"/>
          <w:spacing w:val="3"/>
          <w:sz w:val="18"/>
          <w:szCs w:val="18"/>
        </w:rPr>
        <w:t>0</w:t>
      </w:r>
      <w:r w:rsidRPr="00DD531D">
        <w:rPr>
          <w:rFonts w:asciiTheme="majorHAnsi" w:hAnsiTheme="majorHAnsi"/>
          <w:spacing w:val="1"/>
          <w:sz w:val="18"/>
          <w:szCs w:val="18"/>
        </w:rPr>
        <w:t>0</w:t>
      </w:r>
      <w:r w:rsidRPr="00DD531D">
        <w:rPr>
          <w:rFonts w:asciiTheme="majorHAnsi" w:hAnsiTheme="majorHAnsi"/>
          <w:sz w:val="18"/>
          <w:szCs w:val="18"/>
        </w:rPr>
        <w:t>9</w:t>
      </w:r>
    </w:p>
    <w:p w14:paraId="78BBFA47" w14:textId="77777777" w:rsidR="0041683B" w:rsidRPr="00DD531D" w:rsidRDefault="0041683B">
      <w:pPr>
        <w:spacing w:before="8" w:line="220" w:lineRule="exact"/>
        <w:rPr>
          <w:rFonts w:asciiTheme="majorHAnsi" w:hAnsiTheme="majorHAnsi"/>
        </w:rPr>
      </w:pPr>
    </w:p>
    <w:p w14:paraId="5E7D7B9D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2"/>
          <w:sz w:val="18"/>
          <w:szCs w:val="18"/>
        </w:rPr>
        <w:t>K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SK</w:t>
      </w:r>
      <w:r w:rsidRPr="00DD531D">
        <w:rPr>
          <w:rFonts w:asciiTheme="majorHAnsi" w:hAnsiTheme="majorHAnsi"/>
          <w:spacing w:val="5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LL</w:t>
      </w:r>
      <w:r w:rsidRPr="00DD531D">
        <w:rPr>
          <w:rFonts w:asciiTheme="majorHAnsi" w:hAnsiTheme="majorHAnsi"/>
          <w:sz w:val="18"/>
          <w:szCs w:val="18"/>
        </w:rPr>
        <w:t xml:space="preserve">S </w:t>
      </w:r>
      <w:r w:rsidRPr="00DD531D">
        <w:rPr>
          <w:rFonts w:asciiTheme="majorHAnsi" w:hAnsiTheme="majorHAnsi"/>
          <w:spacing w:val="2"/>
          <w:sz w:val="18"/>
          <w:szCs w:val="18"/>
        </w:rPr>
        <w:t>AN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C</w:t>
      </w:r>
      <w:r w:rsidRPr="00DD531D">
        <w:rPr>
          <w:rFonts w:asciiTheme="majorHAnsi" w:hAnsiTheme="majorHAnsi"/>
          <w:spacing w:val="2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M</w:t>
      </w:r>
      <w:r w:rsidRPr="00DD531D">
        <w:rPr>
          <w:rFonts w:asciiTheme="majorHAnsi" w:hAnsiTheme="majorHAnsi"/>
          <w:spacing w:val="4"/>
          <w:sz w:val="18"/>
          <w:szCs w:val="18"/>
        </w:rPr>
        <w:t>P</w:t>
      </w:r>
      <w:r w:rsidRPr="00DD531D">
        <w:rPr>
          <w:rFonts w:asciiTheme="majorHAnsi" w:hAnsiTheme="majorHAnsi"/>
          <w:spacing w:val="5"/>
          <w:sz w:val="18"/>
          <w:szCs w:val="18"/>
        </w:rPr>
        <w:t>ET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spacing w:val="3"/>
          <w:sz w:val="18"/>
          <w:szCs w:val="18"/>
        </w:rPr>
        <w:t>IE</w:t>
      </w:r>
      <w:r w:rsidRPr="00DD531D">
        <w:rPr>
          <w:rFonts w:asciiTheme="majorHAnsi" w:hAnsiTheme="majorHAnsi"/>
          <w:sz w:val="18"/>
          <w:szCs w:val="18"/>
        </w:rPr>
        <w:t>S</w:t>
      </w:r>
    </w:p>
    <w:p w14:paraId="0EFC1FC3" w14:textId="77777777" w:rsidR="0041683B" w:rsidRPr="00DD531D" w:rsidRDefault="0041683B">
      <w:pPr>
        <w:spacing w:before="16" w:line="220" w:lineRule="exact"/>
        <w:rPr>
          <w:rFonts w:asciiTheme="majorHAnsi" w:hAnsiTheme="majorHAnsi"/>
        </w:rPr>
      </w:pPr>
    </w:p>
    <w:p w14:paraId="795B3AA0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Lea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rshi</w:t>
      </w:r>
      <w:r w:rsidRPr="00DD531D">
        <w:rPr>
          <w:rFonts w:asciiTheme="majorHAnsi" w:hAnsiTheme="majorHAnsi"/>
          <w:b/>
          <w:i/>
          <w:sz w:val="18"/>
          <w:szCs w:val="18"/>
        </w:rPr>
        <w:t>p</w:t>
      </w:r>
      <w:r w:rsidRPr="00DD531D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z w:val="18"/>
          <w:szCs w:val="18"/>
        </w:rPr>
        <w:t>&amp;</w:t>
      </w:r>
      <w:r w:rsidRPr="00DD531D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z w:val="18"/>
          <w:szCs w:val="18"/>
        </w:rPr>
        <w:t>M</w:t>
      </w:r>
      <w:r w:rsidRPr="00DD531D">
        <w:rPr>
          <w:rFonts w:asciiTheme="majorHAnsi" w:hAnsiTheme="majorHAnsi"/>
          <w:b/>
          <w:i/>
          <w:spacing w:val="4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ge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ri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z w:val="18"/>
          <w:szCs w:val="18"/>
        </w:rPr>
        <w:t>l</w:t>
      </w:r>
      <w:r w:rsidRPr="00DD531D">
        <w:rPr>
          <w:rFonts w:asciiTheme="majorHAnsi" w:hAnsiTheme="majorHAnsi"/>
          <w:b/>
          <w:i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z w:val="18"/>
          <w:szCs w:val="18"/>
        </w:rPr>
        <w:t>t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tri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b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z w:val="18"/>
          <w:szCs w:val="18"/>
        </w:rPr>
        <w:t>s</w:t>
      </w:r>
    </w:p>
    <w:p w14:paraId="3BE51492" w14:textId="77777777" w:rsidR="0041683B" w:rsidRPr="00DD531D" w:rsidRDefault="0041683B">
      <w:pPr>
        <w:spacing w:before="4" w:line="100" w:lineRule="exact"/>
        <w:rPr>
          <w:rFonts w:asciiTheme="majorHAnsi" w:hAnsiTheme="majorHAnsi"/>
          <w:sz w:val="9"/>
          <w:szCs w:val="9"/>
        </w:rPr>
      </w:pPr>
    </w:p>
    <w:p w14:paraId="5E52F609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le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un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et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iled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pacing w:val="-1"/>
          <w:sz w:val="18"/>
          <w:szCs w:val="18"/>
        </w:rPr>
        <w:t>us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pro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pro</w:t>
      </w:r>
      <w:r w:rsidRPr="00DD531D">
        <w:rPr>
          <w:rFonts w:asciiTheme="majorHAnsi" w:hAnsiTheme="majorHAnsi"/>
          <w:spacing w:val="-2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6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2FB59EAC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ili</w:t>
      </w:r>
      <w:r w:rsidRPr="00DD531D">
        <w:rPr>
          <w:rFonts w:asciiTheme="majorHAnsi" w:hAnsiTheme="majorHAnsi"/>
          <w:spacing w:val="1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5"/>
          <w:sz w:val="18"/>
          <w:szCs w:val="18"/>
        </w:rPr>
        <w:t>w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u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er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pr</w:t>
      </w:r>
      <w:r w:rsidRPr="00DD531D">
        <w:rPr>
          <w:rFonts w:asciiTheme="majorHAnsi" w:hAnsiTheme="majorHAnsi"/>
          <w:sz w:val="18"/>
          <w:szCs w:val="18"/>
        </w:rPr>
        <w:t>es</w:t>
      </w:r>
      <w:r w:rsidRPr="00DD531D">
        <w:rPr>
          <w:rFonts w:asciiTheme="majorHAnsi" w:hAnsiTheme="majorHAnsi"/>
          <w:spacing w:val="-1"/>
          <w:sz w:val="18"/>
          <w:szCs w:val="18"/>
        </w:rPr>
        <w:t>su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4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ta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6594F96F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>le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z w:val="18"/>
          <w:szCs w:val="18"/>
        </w:rPr>
        <w:t>ild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5"/>
          <w:sz w:val="18"/>
          <w:szCs w:val="18"/>
        </w:rPr>
        <w:t>w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k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at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pacing w:val="1"/>
          <w:sz w:val="18"/>
          <w:szCs w:val="18"/>
        </w:rPr>
        <w:t>g</w:t>
      </w:r>
      <w:r w:rsidRPr="00DD531D">
        <w:rPr>
          <w:rFonts w:asciiTheme="majorHAnsi" w:hAnsiTheme="majorHAnsi"/>
          <w:spacing w:val="-4"/>
          <w:sz w:val="18"/>
          <w:szCs w:val="18"/>
        </w:rPr>
        <w:t>y</w:t>
      </w:r>
      <w:r w:rsidRPr="00DD531D">
        <w:rPr>
          <w:rFonts w:asciiTheme="majorHAnsi" w:hAnsiTheme="majorHAnsi"/>
          <w:sz w:val="18"/>
          <w:szCs w:val="18"/>
        </w:rPr>
        <w:t>,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itali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f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1F320612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Ha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pacing w:val="2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ical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&amp;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ed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ppro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to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5"/>
          <w:sz w:val="18"/>
          <w:szCs w:val="18"/>
        </w:rPr>
        <w:t>w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z w:val="18"/>
          <w:szCs w:val="18"/>
        </w:rPr>
        <w:t>k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at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bo</w:t>
      </w:r>
      <w:r w:rsidRPr="00DD531D">
        <w:rPr>
          <w:rFonts w:asciiTheme="majorHAnsi" w:hAnsiTheme="majorHAnsi"/>
          <w:sz w:val="18"/>
          <w:szCs w:val="18"/>
        </w:rPr>
        <w:t>th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3"/>
          <w:sz w:val="18"/>
          <w:szCs w:val="18"/>
        </w:rPr>
        <w:t>d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z w:val="18"/>
          <w:szCs w:val="18"/>
        </w:rPr>
        <w:t>al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&amp;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te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m</w:t>
      </w:r>
      <w:r w:rsidRPr="00DD531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2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el.</w:t>
      </w:r>
    </w:p>
    <w:p w14:paraId="5D1FA5D9" w14:textId="77777777" w:rsidR="0041683B" w:rsidRPr="00DD531D" w:rsidRDefault="00DD531D">
      <w:pPr>
        <w:spacing w:before="1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Wr</w:t>
      </w:r>
      <w:r w:rsidRPr="00DD531D">
        <w:rPr>
          <w:rFonts w:asciiTheme="majorHAnsi" w:hAnsiTheme="majorHAnsi"/>
          <w:sz w:val="18"/>
          <w:szCs w:val="18"/>
        </w:rPr>
        <w:t>iti</w:t>
      </w:r>
      <w:r w:rsidRPr="00DD531D">
        <w:rPr>
          <w:rFonts w:asciiTheme="majorHAnsi" w:hAnsiTheme="majorHAnsi"/>
          <w:spacing w:val="-2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spacing w:val="3"/>
          <w:sz w:val="18"/>
          <w:szCs w:val="18"/>
        </w:rPr>
        <w:t>c</w:t>
      </w:r>
      <w:r w:rsidRPr="00DD531D">
        <w:rPr>
          <w:rFonts w:asciiTheme="majorHAnsi" w:hAnsiTheme="majorHAnsi"/>
          <w:spacing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ate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por</w:t>
      </w:r>
      <w:r w:rsidRPr="00DD531D">
        <w:rPr>
          <w:rFonts w:asciiTheme="majorHAnsi" w:hAnsiTheme="majorHAnsi"/>
          <w:sz w:val="18"/>
          <w:szCs w:val="18"/>
        </w:rPr>
        <w:t>ts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pacing w:val="1"/>
          <w:sz w:val="18"/>
          <w:szCs w:val="18"/>
        </w:rPr>
        <w:t>rou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h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etailed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-1"/>
          <w:sz w:val="18"/>
          <w:szCs w:val="18"/>
        </w:rPr>
        <w:t>ys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d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a.</w:t>
      </w:r>
    </w:p>
    <w:p w14:paraId="222A5059" w14:textId="77777777" w:rsidR="0041683B" w:rsidRPr="00DD531D" w:rsidRDefault="00DD531D">
      <w:pPr>
        <w:spacing w:line="240" w:lineRule="exact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As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t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position w:val="-1"/>
          <w:sz w:val="18"/>
          <w:szCs w:val="18"/>
        </w:rPr>
        <w:t>th</w:t>
      </w:r>
      <w:r w:rsidRPr="00DD531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ys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D531D">
        <w:rPr>
          <w:rFonts w:asciiTheme="majorHAnsi" w:hAnsiTheme="majorHAnsi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position w:val="-1"/>
          <w:sz w:val="18"/>
          <w:szCs w:val="18"/>
        </w:rPr>
        <w:t>ales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 xml:space="preserve"> f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gu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position w:val="-1"/>
          <w:sz w:val="18"/>
          <w:szCs w:val="18"/>
        </w:rPr>
        <w:t>es</w:t>
      </w:r>
      <w:r w:rsidRPr="00DD531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position w:val="-1"/>
          <w:sz w:val="18"/>
          <w:szCs w:val="18"/>
        </w:rPr>
        <w:t>to</w:t>
      </w:r>
      <w:r w:rsidRPr="00DD531D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DD531D">
        <w:rPr>
          <w:rFonts w:asciiTheme="majorHAnsi" w:hAnsiTheme="majorHAnsi"/>
          <w:position w:val="-1"/>
          <w:sz w:val="18"/>
          <w:szCs w:val="18"/>
        </w:rPr>
        <w:t>elp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DD531D">
        <w:rPr>
          <w:rFonts w:asciiTheme="majorHAnsi" w:hAnsiTheme="majorHAnsi"/>
          <w:position w:val="-1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position w:val="-1"/>
          <w:sz w:val="18"/>
          <w:szCs w:val="18"/>
        </w:rPr>
        <w:t>e</w:t>
      </w:r>
      <w:r w:rsidRPr="00DD531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D531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D531D">
        <w:rPr>
          <w:rFonts w:asciiTheme="majorHAnsi" w:hAnsiTheme="majorHAnsi"/>
          <w:position w:val="-1"/>
          <w:sz w:val="18"/>
          <w:szCs w:val="18"/>
        </w:rPr>
        <w:t>les</w:t>
      </w:r>
      <w:r w:rsidRPr="00DD531D">
        <w:rPr>
          <w:rFonts w:asciiTheme="majorHAnsi" w:hAnsiTheme="majorHAnsi"/>
          <w:spacing w:val="-2"/>
          <w:position w:val="-1"/>
          <w:sz w:val="18"/>
          <w:szCs w:val="18"/>
        </w:rPr>
        <w:t xml:space="preserve"> f</w:t>
      </w:r>
      <w:r w:rsidRPr="00DD531D">
        <w:rPr>
          <w:rFonts w:asciiTheme="majorHAnsi" w:hAnsiTheme="majorHAnsi"/>
          <w:position w:val="-1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DD531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DD531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D531D">
        <w:rPr>
          <w:rFonts w:asciiTheme="majorHAnsi" w:hAnsiTheme="majorHAnsi"/>
          <w:position w:val="-1"/>
          <w:sz w:val="18"/>
          <w:szCs w:val="18"/>
        </w:rPr>
        <w:t>es.</w:t>
      </w:r>
    </w:p>
    <w:p w14:paraId="4C5929FE" w14:textId="77777777" w:rsidR="0041683B" w:rsidRPr="00DD531D" w:rsidRDefault="00DD531D">
      <w:pPr>
        <w:spacing w:before="2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M</w:t>
      </w:r>
      <w:r w:rsidRPr="00DD531D">
        <w:rPr>
          <w:rFonts w:asciiTheme="majorHAnsi" w:hAnsiTheme="majorHAnsi"/>
          <w:spacing w:val="2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it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ai</w:t>
      </w:r>
      <w:r w:rsidRPr="00DD531D">
        <w:rPr>
          <w:rFonts w:asciiTheme="majorHAnsi" w:hAnsiTheme="majorHAnsi"/>
          <w:spacing w:val="1"/>
          <w:sz w:val="18"/>
          <w:szCs w:val="18"/>
        </w:rPr>
        <w:t>gn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f</w:t>
      </w:r>
      <w:r w:rsidRPr="00DD531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co</w:t>
      </w:r>
      <w:r w:rsidRPr="00DD531D">
        <w:rPr>
          <w:rFonts w:asciiTheme="majorHAnsi" w:hAnsiTheme="majorHAnsi"/>
          <w:spacing w:val="-4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p</w:t>
      </w:r>
      <w:r w:rsidRPr="00DD531D">
        <w:rPr>
          <w:rFonts w:asciiTheme="majorHAnsi" w:hAnsiTheme="majorHAnsi"/>
          <w:sz w:val="18"/>
          <w:szCs w:val="18"/>
        </w:rPr>
        <w:t>etit</w:t>
      </w:r>
      <w:r w:rsidRPr="00DD531D">
        <w:rPr>
          <w:rFonts w:asciiTheme="majorHAnsi" w:hAnsiTheme="majorHAnsi"/>
          <w:spacing w:val="1"/>
          <w:sz w:val="18"/>
          <w:szCs w:val="18"/>
        </w:rPr>
        <w:t>or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13ACCFF1" w14:textId="77777777" w:rsidR="0041683B" w:rsidRPr="00DD531D" w:rsidRDefault="00DD531D">
      <w:pPr>
        <w:spacing w:before="1" w:line="597" w:lineRule="auto"/>
        <w:ind w:right="3428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DD531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-1"/>
          <w:sz w:val="18"/>
          <w:szCs w:val="18"/>
        </w:rPr>
        <w:t>g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g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"/>
          <w:sz w:val="18"/>
          <w:szCs w:val="18"/>
        </w:rPr>
        <w:t>pro</w:t>
      </w:r>
      <w:r w:rsidRPr="00DD531D">
        <w:rPr>
          <w:rFonts w:asciiTheme="majorHAnsi" w:hAnsiTheme="majorHAnsi"/>
          <w:spacing w:val="-4"/>
          <w:sz w:val="18"/>
          <w:szCs w:val="18"/>
        </w:rPr>
        <w:t>m</w:t>
      </w:r>
      <w:r w:rsidRPr="00DD531D">
        <w:rPr>
          <w:rFonts w:asciiTheme="majorHAnsi" w:hAnsiTheme="majorHAnsi"/>
          <w:spacing w:val="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ti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-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d</w:t>
      </w:r>
      <w:r w:rsidRPr="00DD531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v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pacing w:val="-1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 xml:space="preserve">. 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3"/>
          <w:sz w:val="18"/>
          <w:szCs w:val="18"/>
        </w:rPr>
        <w:t>DEMI</w:t>
      </w:r>
      <w:r w:rsidRPr="00DD531D">
        <w:rPr>
          <w:rFonts w:asciiTheme="majorHAnsi" w:hAnsiTheme="majorHAnsi"/>
          <w:sz w:val="18"/>
          <w:szCs w:val="18"/>
        </w:rPr>
        <w:t>C</w:t>
      </w:r>
      <w:r w:rsidRPr="00DD531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Q</w:t>
      </w:r>
      <w:r w:rsidRPr="00DD531D">
        <w:rPr>
          <w:rFonts w:asciiTheme="majorHAnsi" w:hAnsiTheme="majorHAnsi"/>
          <w:spacing w:val="5"/>
          <w:sz w:val="18"/>
          <w:szCs w:val="18"/>
        </w:rPr>
        <w:t>U</w:t>
      </w:r>
      <w:r w:rsidRPr="00DD531D">
        <w:rPr>
          <w:rFonts w:asciiTheme="majorHAnsi" w:hAnsiTheme="majorHAnsi"/>
          <w:spacing w:val="2"/>
          <w:sz w:val="18"/>
          <w:szCs w:val="18"/>
        </w:rPr>
        <w:t>A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3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F</w:t>
      </w:r>
      <w:r w:rsidRPr="00DD531D">
        <w:rPr>
          <w:rFonts w:asciiTheme="majorHAnsi" w:hAnsiTheme="majorHAnsi"/>
          <w:spacing w:val="3"/>
          <w:sz w:val="18"/>
          <w:szCs w:val="18"/>
        </w:rPr>
        <w:t>I</w:t>
      </w:r>
      <w:r w:rsidRPr="00DD531D">
        <w:rPr>
          <w:rFonts w:asciiTheme="majorHAnsi" w:hAnsiTheme="majorHAnsi"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spacing w:val="-22"/>
          <w:sz w:val="18"/>
          <w:szCs w:val="18"/>
        </w:rPr>
        <w:t>A</w:t>
      </w:r>
      <w:r w:rsidRPr="00DD531D">
        <w:rPr>
          <w:rFonts w:asciiTheme="majorHAnsi" w:hAnsiTheme="majorHAnsi"/>
          <w:spacing w:val="5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I</w:t>
      </w:r>
      <w:r w:rsidRPr="00DD531D">
        <w:rPr>
          <w:rFonts w:asciiTheme="majorHAnsi" w:hAnsiTheme="majorHAnsi"/>
          <w:spacing w:val="2"/>
          <w:sz w:val="18"/>
          <w:szCs w:val="18"/>
        </w:rPr>
        <w:t>ON</w:t>
      </w:r>
      <w:r w:rsidRPr="00DD531D">
        <w:rPr>
          <w:rFonts w:asciiTheme="majorHAnsi" w:hAnsiTheme="majorHAnsi"/>
          <w:sz w:val="18"/>
          <w:szCs w:val="18"/>
        </w:rPr>
        <w:t>S</w:t>
      </w:r>
    </w:p>
    <w:p w14:paraId="67B1FBC8" w14:textId="77777777" w:rsidR="0041683B" w:rsidRPr="00DD531D" w:rsidRDefault="00DD531D">
      <w:pPr>
        <w:spacing w:line="180" w:lineRule="exact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B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ir</w:t>
      </w:r>
      <w:r w:rsidRPr="00DD531D">
        <w:rPr>
          <w:rFonts w:asciiTheme="majorHAnsi" w:hAnsiTheme="majorHAnsi"/>
          <w:b/>
          <w:i/>
          <w:spacing w:val="6"/>
          <w:position w:val="1"/>
          <w:sz w:val="18"/>
          <w:szCs w:val="18"/>
        </w:rPr>
        <w:t>m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in</w:t>
      </w:r>
      <w:r w:rsidRPr="00DD531D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g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h</w:t>
      </w:r>
      <w:r w:rsidRPr="00DD531D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position w:val="1"/>
          <w:sz w:val="18"/>
          <w:szCs w:val="18"/>
        </w:rPr>
        <w:t>m</w:t>
      </w:r>
      <w:r w:rsidRPr="00DD531D">
        <w:rPr>
          <w:rFonts w:asciiTheme="majorHAnsi" w:hAnsiTheme="majorHAnsi"/>
          <w:b/>
          <w:i/>
          <w:spacing w:val="-5"/>
          <w:position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N</w:t>
      </w:r>
      <w:r w:rsidRPr="00DD531D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o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rt</w:t>
      </w:r>
      <w:r w:rsidRPr="00DD531D">
        <w:rPr>
          <w:rFonts w:asciiTheme="majorHAnsi" w:hAnsiTheme="majorHAnsi"/>
          <w:b/>
          <w:i/>
          <w:position w:val="1"/>
          <w:sz w:val="18"/>
          <w:szCs w:val="18"/>
        </w:rPr>
        <w:t>h</w:t>
      </w:r>
      <w:r w:rsidRPr="00DD531D">
        <w:rPr>
          <w:rFonts w:asciiTheme="majorHAnsi" w:hAnsiTheme="majorHAnsi"/>
          <w:b/>
          <w:i/>
          <w:spacing w:val="-1"/>
          <w:position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Uni</w:t>
      </w:r>
      <w:r w:rsidRPr="00DD531D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ve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rsi</w:t>
      </w:r>
      <w:r w:rsidRPr="00DD531D">
        <w:rPr>
          <w:rFonts w:asciiTheme="majorHAnsi" w:hAnsiTheme="majorHAnsi"/>
          <w:b/>
          <w:i/>
          <w:position w:val="1"/>
          <w:sz w:val="18"/>
          <w:szCs w:val="18"/>
        </w:rPr>
        <w:t xml:space="preserve">ty             </w:t>
      </w:r>
      <w:r w:rsidRPr="00DD531D">
        <w:rPr>
          <w:rFonts w:asciiTheme="majorHAnsi" w:hAnsiTheme="majorHAnsi"/>
          <w:b/>
          <w:i/>
          <w:spacing w:val="21"/>
          <w:position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DD531D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pacing w:val="10"/>
          <w:position w:val="1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position w:val="1"/>
          <w:sz w:val="18"/>
          <w:szCs w:val="18"/>
        </w:rPr>
        <w:t>5 -</w:t>
      </w:r>
      <w:r w:rsidRPr="00DD531D">
        <w:rPr>
          <w:rFonts w:asciiTheme="majorHAnsi" w:hAnsiTheme="majorHAnsi"/>
          <w:b/>
          <w:i/>
          <w:spacing w:val="5"/>
          <w:position w:val="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DD531D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position w:val="1"/>
          <w:sz w:val="18"/>
          <w:szCs w:val="18"/>
        </w:rPr>
        <w:t>8</w:t>
      </w:r>
    </w:p>
    <w:p w14:paraId="32152071" w14:textId="77777777" w:rsidR="0041683B" w:rsidRPr="00DD531D" w:rsidRDefault="00DD531D">
      <w:pPr>
        <w:spacing w:before="29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pacing w:val="1"/>
          <w:sz w:val="18"/>
          <w:szCs w:val="18"/>
        </w:rPr>
        <w:t>R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>i</w:t>
      </w:r>
      <w:r w:rsidRPr="00DD531D">
        <w:rPr>
          <w:rFonts w:asciiTheme="majorHAnsi" w:hAnsiTheme="majorHAnsi"/>
          <w:sz w:val="18"/>
          <w:szCs w:val="18"/>
        </w:rPr>
        <w:t xml:space="preserve">l </w:t>
      </w:r>
      <w:r w:rsidRPr="00DD531D">
        <w:rPr>
          <w:rFonts w:asciiTheme="majorHAnsi" w:hAnsiTheme="majorHAnsi"/>
          <w:spacing w:val="3"/>
          <w:sz w:val="18"/>
          <w:szCs w:val="18"/>
        </w:rPr>
        <w:t>Ma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pacing w:val="3"/>
          <w:sz w:val="18"/>
          <w:szCs w:val="18"/>
        </w:rPr>
        <w:t>a</w:t>
      </w:r>
      <w:r w:rsidRPr="00DD531D">
        <w:rPr>
          <w:rFonts w:asciiTheme="majorHAnsi" w:hAnsiTheme="majorHAnsi"/>
          <w:spacing w:val="1"/>
          <w:sz w:val="18"/>
          <w:szCs w:val="18"/>
        </w:rPr>
        <w:t>g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-1"/>
          <w:sz w:val="18"/>
          <w:szCs w:val="18"/>
        </w:rPr>
        <w:t>m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 xml:space="preserve">         </w:t>
      </w:r>
      <w:r w:rsidRPr="00DD531D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 xml:space="preserve">A </w:t>
      </w:r>
      <w:r w:rsidRPr="00DD531D">
        <w:rPr>
          <w:rFonts w:asciiTheme="majorHAnsi" w:hAnsiTheme="majorHAnsi"/>
          <w:spacing w:val="3"/>
          <w:sz w:val="18"/>
          <w:szCs w:val="18"/>
        </w:rPr>
        <w:t>(</w:t>
      </w:r>
      <w:r w:rsidRPr="00DD531D">
        <w:rPr>
          <w:rFonts w:asciiTheme="majorHAnsi" w:hAnsiTheme="majorHAnsi"/>
          <w:spacing w:val="2"/>
          <w:sz w:val="18"/>
          <w:szCs w:val="18"/>
        </w:rPr>
        <w:t>H</w:t>
      </w:r>
      <w:r w:rsidRPr="00DD531D">
        <w:rPr>
          <w:rFonts w:asciiTheme="majorHAnsi" w:hAnsiTheme="majorHAnsi"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spacing w:val="1"/>
          <w:sz w:val="18"/>
          <w:szCs w:val="18"/>
        </w:rPr>
        <w:t>n</w:t>
      </w:r>
      <w:r w:rsidRPr="00DD531D">
        <w:rPr>
          <w:rFonts w:asciiTheme="majorHAnsi" w:hAnsiTheme="majorHAnsi"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sz w:val="18"/>
          <w:szCs w:val="18"/>
        </w:rPr>
        <w:t>)</w:t>
      </w:r>
    </w:p>
    <w:p w14:paraId="6F8A6165" w14:textId="77777777" w:rsidR="0041683B" w:rsidRPr="00DD531D" w:rsidRDefault="0041683B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2AC7516F" w14:textId="77777777" w:rsidR="0041683B" w:rsidRPr="00DD531D" w:rsidRDefault="00DD531D">
      <w:pPr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ir</w:t>
      </w:r>
      <w:r w:rsidRPr="00DD531D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in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DD531D">
        <w:rPr>
          <w:rFonts w:asciiTheme="majorHAnsi" w:hAnsiTheme="majorHAnsi"/>
          <w:b/>
          <w:i/>
          <w:sz w:val="18"/>
          <w:szCs w:val="18"/>
        </w:rPr>
        <w:t>m</w:t>
      </w:r>
      <w:r w:rsidRPr="00DD531D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DD531D">
        <w:rPr>
          <w:rFonts w:asciiTheme="majorHAnsi" w:hAnsiTheme="majorHAnsi"/>
          <w:b/>
          <w:i/>
          <w:sz w:val="18"/>
          <w:szCs w:val="18"/>
        </w:rPr>
        <w:t>h</w:t>
      </w:r>
      <w:r w:rsidRPr="00DD531D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DD531D">
        <w:rPr>
          <w:rFonts w:asciiTheme="majorHAnsi" w:hAnsiTheme="majorHAnsi"/>
          <w:b/>
          <w:i/>
          <w:sz w:val="18"/>
          <w:szCs w:val="18"/>
        </w:rPr>
        <w:t>l</w:t>
      </w:r>
      <w:r w:rsidRPr="00DD531D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DD531D">
        <w:rPr>
          <w:rFonts w:asciiTheme="majorHAnsi" w:hAnsiTheme="majorHAnsi"/>
          <w:b/>
          <w:i/>
          <w:sz w:val="18"/>
          <w:szCs w:val="18"/>
        </w:rPr>
        <w:t xml:space="preserve">e                </w:t>
      </w:r>
      <w:r w:rsidRPr="00DD531D">
        <w:rPr>
          <w:rFonts w:asciiTheme="majorHAnsi" w:hAnsiTheme="majorHAnsi"/>
          <w:b/>
          <w:i/>
          <w:spacing w:val="26"/>
          <w:sz w:val="18"/>
          <w:szCs w:val="18"/>
        </w:rPr>
        <w:t xml:space="preserve"> 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pacing w:val="10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z w:val="18"/>
          <w:szCs w:val="18"/>
        </w:rPr>
        <w:t>3 -</w:t>
      </w:r>
      <w:r w:rsidRPr="00DD531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DD531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DD531D">
        <w:rPr>
          <w:rFonts w:asciiTheme="majorHAnsi" w:hAnsiTheme="majorHAnsi"/>
          <w:b/>
          <w:i/>
          <w:sz w:val="18"/>
          <w:szCs w:val="18"/>
        </w:rPr>
        <w:t>5</w:t>
      </w:r>
    </w:p>
    <w:p w14:paraId="3B8BDEF9" w14:textId="77777777" w:rsidR="0041683B" w:rsidRPr="00DD531D" w:rsidRDefault="00DD531D">
      <w:pPr>
        <w:spacing w:before="29"/>
        <w:rPr>
          <w:rFonts w:asciiTheme="majorHAnsi" w:hAnsiTheme="majorHAnsi"/>
          <w:sz w:val="18"/>
          <w:szCs w:val="18"/>
        </w:rPr>
      </w:pP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L</w:t>
      </w:r>
      <w:r w:rsidRPr="00DD531D">
        <w:rPr>
          <w:rFonts w:asciiTheme="majorHAnsi" w:hAnsiTheme="majorHAnsi"/>
          <w:spacing w:val="5"/>
          <w:sz w:val="18"/>
          <w:szCs w:val="18"/>
        </w:rPr>
        <w:t>e</w:t>
      </w:r>
      <w:r w:rsidRPr="00DD531D">
        <w:rPr>
          <w:rFonts w:asciiTheme="majorHAnsi" w:hAnsiTheme="majorHAnsi"/>
          <w:spacing w:val="1"/>
          <w:sz w:val="18"/>
          <w:szCs w:val="18"/>
        </w:rPr>
        <w:t>v</w:t>
      </w:r>
      <w:r w:rsidRPr="00DD531D">
        <w:rPr>
          <w:rFonts w:asciiTheme="majorHAnsi" w:hAnsiTheme="majorHAnsi"/>
          <w:spacing w:val="3"/>
          <w:sz w:val="18"/>
          <w:szCs w:val="18"/>
        </w:rPr>
        <w:t>e</w:t>
      </w:r>
      <w:r w:rsidRPr="00DD531D">
        <w:rPr>
          <w:rFonts w:asciiTheme="majorHAnsi" w:hAnsiTheme="majorHAnsi"/>
          <w:spacing w:val="2"/>
          <w:sz w:val="18"/>
          <w:szCs w:val="18"/>
        </w:rPr>
        <w:t>ls</w:t>
      </w:r>
      <w:r w:rsidRPr="00DD531D">
        <w:rPr>
          <w:rFonts w:asciiTheme="majorHAnsi" w:hAnsiTheme="majorHAnsi"/>
          <w:sz w:val="18"/>
          <w:szCs w:val="18"/>
        </w:rPr>
        <w:t>: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Ma</w:t>
      </w:r>
      <w:r w:rsidRPr="00DD531D">
        <w:rPr>
          <w:rFonts w:asciiTheme="majorHAnsi" w:hAnsiTheme="majorHAnsi"/>
          <w:spacing w:val="2"/>
          <w:sz w:val="18"/>
          <w:szCs w:val="18"/>
        </w:rPr>
        <w:t>t</w:t>
      </w:r>
      <w:r w:rsidRPr="00DD531D">
        <w:rPr>
          <w:rFonts w:asciiTheme="majorHAnsi" w:hAnsiTheme="majorHAnsi"/>
          <w:spacing w:val="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(</w:t>
      </w:r>
      <w:r w:rsidRPr="00DD531D">
        <w:rPr>
          <w:rFonts w:asciiTheme="majorHAnsi" w:hAnsiTheme="majorHAnsi"/>
          <w:spacing w:val="4"/>
          <w:sz w:val="18"/>
          <w:szCs w:val="18"/>
        </w:rPr>
        <w:t>B</w:t>
      </w:r>
      <w:r w:rsidRPr="00DD531D">
        <w:rPr>
          <w:rFonts w:asciiTheme="majorHAnsi" w:hAnsiTheme="majorHAnsi"/>
          <w:sz w:val="18"/>
          <w:szCs w:val="18"/>
        </w:rPr>
        <w:t xml:space="preserve">) 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DD531D">
        <w:rPr>
          <w:rFonts w:asciiTheme="majorHAnsi" w:hAnsiTheme="majorHAnsi"/>
          <w:spacing w:val="1"/>
          <w:sz w:val="18"/>
          <w:szCs w:val="18"/>
        </w:rPr>
        <w:t>ng</w:t>
      </w:r>
      <w:r w:rsidRPr="00DD531D">
        <w:rPr>
          <w:rFonts w:asciiTheme="majorHAnsi" w:hAnsiTheme="majorHAnsi"/>
          <w:spacing w:val="2"/>
          <w:sz w:val="18"/>
          <w:szCs w:val="18"/>
        </w:rPr>
        <w:t>lis</w:t>
      </w:r>
      <w:r w:rsidRPr="00DD531D">
        <w:rPr>
          <w:rFonts w:asciiTheme="majorHAnsi" w:hAnsiTheme="majorHAnsi"/>
          <w:sz w:val="18"/>
          <w:szCs w:val="18"/>
        </w:rPr>
        <w:t xml:space="preserve">h </w:t>
      </w:r>
      <w:r w:rsidRPr="00DD531D">
        <w:rPr>
          <w:rFonts w:asciiTheme="majorHAnsi" w:hAnsiTheme="majorHAnsi"/>
          <w:spacing w:val="3"/>
          <w:sz w:val="18"/>
          <w:szCs w:val="18"/>
        </w:rPr>
        <w:t>(</w:t>
      </w:r>
      <w:r w:rsidRPr="00DD531D">
        <w:rPr>
          <w:rFonts w:asciiTheme="majorHAnsi" w:hAnsiTheme="majorHAnsi"/>
          <w:sz w:val="18"/>
          <w:szCs w:val="18"/>
        </w:rPr>
        <w:t>A)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4"/>
          <w:sz w:val="18"/>
          <w:szCs w:val="18"/>
        </w:rPr>
        <w:t>P</w:t>
      </w:r>
      <w:r w:rsidRPr="00DD531D">
        <w:rPr>
          <w:rFonts w:asciiTheme="majorHAnsi" w:hAnsiTheme="majorHAnsi"/>
          <w:spacing w:val="1"/>
          <w:sz w:val="18"/>
          <w:szCs w:val="18"/>
        </w:rPr>
        <w:t>h</w:t>
      </w:r>
      <w:r w:rsidRPr="00DD531D">
        <w:rPr>
          <w:rFonts w:asciiTheme="majorHAnsi" w:hAnsiTheme="majorHAnsi"/>
          <w:spacing w:val="-1"/>
          <w:sz w:val="18"/>
          <w:szCs w:val="18"/>
        </w:rPr>
        <w:t>y</w:t>
      </w:r>
      <w:r w:rsidRPr="00DD531D">
        <w:rPr>
          <w:rFonts w:asciiTheme="majorHAnsi" w:hAnsiTheme="majorHAnsi"/>
          <w:spacing w:val="2"/>
          <w:sz w:val="18"/>
          <w:szCs w:val="18"/>
        </w:rPr>
        <w:t>si</w:t>
      </w:r>
      <w:r w:rsidRPr="00DD531D">
        <w:rPr>
          <w:rFonts w:asciiTheme="majorHAnsi" w:hAnsiTheme="majorHAnsi"/>
          <w:sz w:val="18"/>
          <w:szCs w:val="18"/>
        </w:rPr>
        <w:t xml:space="preserve">c 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(</w:t>
      </w:r>
      <w:r w:rsidRPr="00DD531D">
        <w:rPr>
          <w:rFonts w:asciiTheme="majorHAnsi" w:hAnsiTheme="majorHAnsi"/>
          <w:spacing w:val="10"/>
          <w:sz w:val="18"/>
          <w:szCs w:val="18"/>
        </w:rPr>
        <w:t>C</w:t>
      </w:r>
      <w:r w:rsidRPr="00DD531D">
        <w:rPr>
          <w:rFonts w:asciiTheme="majorHAnsi" w:hAnsiTheme="majorHAnsi"/>
          <w:sz w:val="18"/>
          <w:szCs w:val="18"/>
        </w:rPr>
        <w:t>)</w:t>
      </w:r>
      <w:r w:rsidRPr="00DD531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2"/>
          <w:sz w:val="18"/>
          <w:szCs w:val="18"/>
        </w:rPr>
        <w:t>G</w:t>
      </w:r>
      <w:r w:rsidRPr="00DD531D">
        <w:rPr>
          <w:rFonts w:asciiTheme="majorHAnsi" w:hAnsiTheme="majorHAnsi"/>
          <w:spacing w:val="3"/>
          <w:sz w:val="18"/>
          <w:szCs w:val="18"/>
        </w:rPr>
        <w:t>eo</w:t>
      </w:r>
      <w:r w:rsidRPr="00DD531D">
        <w:rPr>
          <w:rFonts w:asciiTheme="majorHAnsi" w:hAnsiTheme="majorHAnsi"/>
          <w:spacing w:val="1"/>
          <w:sz w:val="18"/>
          <w:szCs w:val="18"/>
        </w:rPr>
        <w:t>g</w:t>
      </w:r>
      <w:r w:rsidRPr="00DD531D">
        <w:rPr>
          <w:rFonts w:asciiTheme="majorHAnsi" w:hAnsiTheme="majorHAnsi"/>
          <w:spacing w:val="3"/>
          <w:sz w:val="18"/>
          <w:szCs w:val="18"/>
        </w:rPr>
        <w:t>r</w:t>
      </w:r>
      <w:r w:rsidRPr="00DD531D">
        <w:rPr>
          <w:rFonts w:asciiTheme="majorHAnsi" w:hAnsiTheme="majorHAnsi"/>
          <w:sz w:val="18"/>
          <w:szCs w:val="18"/>
        </w:rPr>
        <w:t>a</w:t>
      </w:r>
      <w:r w:rsidRPr="00DD531D">
        <w:rPr>
          <w:rFonts w:asciiTheme="majorHAnsi" w:hAnsiTheme="majorHAnsi"/>
          <w:spacing w:val="4"/>
          <w:sz w:val="18"/>
          <w:szCs w:val="18"/>
        </w:rPr>
        <w:t>p</w:t>
      </w:r>
      <w:r w:rsidRPr="00DD531D">
        <w:rPr>
          <w:rFonts w:asciiTheme="majorHAnsi" w:hAnsiTheme="majorHAnsi"/>
          <w:spacing w:val="1"/>
          <w:sz w:val="18"/>
          <w:szCs w:val="18"/>
        </w:rPr>
        <w:t>h</w:t>
      </w:r>
      <w:r w:rsidRPr="00DD531D">
        <w:rPr>
          <w:rFonts w:asciiTheme="majorHAnsi" w:hAnsiTheme="majorHAnsi"/>
          <w:sz w:val="18"/>
          <w:szCs w:val="18"/>
        </w:rPr>
        <w:t>y</w:t>
      </w:r>
      <w:r w:rsidRPr="00DD531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3"/>
          <w:sz w:val="18"/>
          <w:szCs w:val="18"/>
        </w:rPr>
        <w:t>(</w:t>
      </w:r>
      <w:r w:rsidRPr="00DD531D">
        <w:rPr>
          <w:rFonts w:asciiTheme="majorHAnsi" w:hAnsiTheme="majorHAnsi"/>
          <w:sz w:val="18"/>
          <w:szCs w:val="18"/>
        </w:rPr>
        <w:t>A)</w:t>
      </w:r>
    </w:p>
    <w:p w14:paraId="7FF5D384" w14:textId="77777777" w:rsidR="0041683B" w:rsidRPr="00DD531D" w:rsidRDefault="0041683B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14C05FB9" w14:textId="77777777" w:rsidR="0041683B" w:rsidRPr="00DD531D" w:rsidRDefault="00DD531D">
      <w:pPr>
        <w:rPr>
          <w:rFonts w:asciiTheme="majorHAnsi" w:hAnsiTheme="majorHAnsi"/>
          <w:sz w:val="18"/>
          <w:szCs w:val="18"/>
        </w:rPr>
        <w:sectPr w:rsidR="0041683B" w:rsidRPr="00DD531D">
          <w:pgSz w:w="11920" w:h="16840"/>
          <w:pgMar w:top="840" w:right="800" w:bottom="280" w:left="580" w:header="720" w:footer="720" w:gutter="0"/>
          <w:cols w:num="2" w:space="720" w:equalWidth="0">
            <w:col w:w="2476" w:space="838"/>
            <w:col w:w="7226"/>
          </w:cols>
        </w:sectPr>
      </w:pPr>
      <w:r w:rsidRPr="00DD531D">
        <w:rPr>
          <w:rFonts w:asciiTheme="majorHAnsi" w:hAnsiTheme="majorHAnsi"/>
          <w:spacing w:val="9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F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EN</w:t>
      </w:r>
      <w:r w:rsidRPr="00DD531D">
        <w:rPr>
          <w:rFonts w:asciiTheme="majorHAnsi" w:hAnsiTheme="majorHAnsi"/>
          <w:spacing w:val="9"/>
          <w:sz w:val="18"/>
          <w:szCs w:val="18"/>
        </w:rPr>
        <w:t>C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z w:val="18"/>
          <w:szCs w:val="18"/>
        </w:rPr>
        <w:t>S</w:t>
      </w:r>
      <w:r w:rsidRPr="00DD531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D531D">
        <w:rPr>
          <w:rFonts w:asciiTheme="majorHAnsi" w:hAnsiTheme="majorHAnsi"/>
          <w:sz w:val="18"/>
          <w:szCs w:val="18"/>
        </w:rPr>
        <w:t>–</w:t>
      </w:r>
      <w:r w:rsidRPr="00DD531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7"/>
          <w:sz w:val="18"/>
          <w:szCs w:val="18"/>
        </w:rPr>
        <w:t>A</w:t>
      </w:r>
      <w:r w:rsidRPr="00DD531D">
        <w:rPr>
          <w:rFonts w:asciiTheme="majorHAnsi" w:hAnsiTheme="majorHAnsi"/>
          <w:spacing w:val="8"/>
          <w:sz w:val="18"/>
          <w:szCs w:val="18"/>
        </w:rPr>
        <w:t>v</w:t>
      </w:r>
      <w:r w:rsidRPr="00DD531D">
        <w:rPr>
          <w:rFonts w:asciiTheme="majorHAnsi" w:hAnsiTheme="majorHAnsi"/>
          <w:spacing w:val="10"/>
          <w:sz w:val="18"/>
          <w:szCs w:val="18"/>
        </w:rPr>
        <w:t>a</w:t>
      </w:r>
      <w:r w:rsidRPr="00DD531D">
        <w:rPr>
          <w:rFonts w:asciiTheme="majorHAnsi" w:hAnsiTheme="majorHAnsi"/>
          <w:spacing w:val="9"/>
          <w:sz w:val="18"/>
          <w:szCs w:val="18"/>
        </w:rPr>
        <w:t>il</w:t>
      </w:r>
      <w:r w:rsidRPr="00DD531D">
        <w:rPr>
          <w:rFonts w:asciiTheme="majorHAnsi" w:hAnsiTheme="majorHAnsi"/>
          <w:spacing w:val="10"/>
          <w:sz w:val="18"/>
          <w:szCs w:val="18"/>
        </w:rPr>
        <w:t>a</w:t>
      </w:r>
      <w:r w:rsidRPr="00DD531D">
        <w:rPr>
          <w:rFonts w:asciiTheme="majorHAnsi" w:hAnsiTheme="majorHAnsi"/>
          <w:spacing w:val="11"/>
          <w:sz w:val="18"/>
          <w:szCs w:val="18"/>
        </w:rPr>
        <w:t>b</w:t>
      </w:r>
      <w:r w:rsidRPr="00DD531D">
        <w:rPr>
          <w:rFonts w:asciiTheme="majorHAnsi" w:hAnsiTheme="majorHAnsi"/>
          <w:spacing w:val="9"/>
          <w:sz w:val="18"/>
          <w:szCs w:val="18"/>
        </w:rPr>
        <w:t>l</w:t>
      </w:r>
      <w:r w:rsidRPr="00DD531D">
        <w:rPr>
          <w:rFonts w:asciiTheme="majorHAnsi" w:hAnsiTheme="majorHAnsi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11"/>
          <w:sz w:val="18"/>
          <w:szCs w:val="18"/>
        </w:rPr>
        <w:t>o</w:t>
      </w:r>
      <w:r w:rsidRPr="00DD531D">
        <w:rPr>
          <w:rFonts w:asciiTheme="majorHAnsi" w:hAnsiTheme="majorHAnsi"/>
          <w:sz w:val="18"/>
          <w:szCs w:val="18"/>
        </w:rPr>
        <w:t>n</w:t>
      </w:r>
      <w:r w:rsidRPr="00DD531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DD531D">
        <w:rPr>
          <w:rFonts w:asciiTheme="majorHAnsi" w:hAnsiTheme="majorHAnsi"/>
          <w:spacing w:val="8"/>
          <w:sz w:val="18"/>
          <w:szCs w:val="18"/>
        </w:rPr>
        <w:t>r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11"/>
          <w:sz w:val="18"/>
          <w:szCs w:val="18"/>
        </w:rPr>
        <w:t>q</w:t>
      </w:r>
      <w:r w:rsidRPr="00DD531D">
        <w:rPr>
          <w:rFonts w:asciiTheme="majorHAnsi" w:hAnsiTheme="majorHAnsi"/>
          <w:spacing w:val="8"/>
          <w:sz w:val="18"/>
          <w:szCs w:val="18"/>
        </w:rPr>
        <w:t>u</w:t>
      </w:r>
      <w:r w:rsidRPr="00DD531D">
        <w:rPr>
          <w:rFonts w:asciiTheme="majorHAnsi" w:hAnsiTheme="majorHAnsi"/>
          <w:spacing w:val="10"/>
          <w:sz w:val="18"/>
          <w:szCs w:val="18"/>
        </w:rPr>
        <w:t>e</w:t>
      </w:r>
      <w:r w:rsidRPr="00DD531D">
        <w:rPr>
          <w:rFonts w:asciiTheme="majorHAnsi" w:hAnsiTheme="majorHAnsi"/>
          <w:spacing w:val="9"/>
          <w:sz w:val="18"/>
          <w:szCs w:val="18"/>
        </w:rPr>
        <w:t>s</w:t>
      </w:r>
      <w:r w:rsidRPr="00DD531D">
        <w:rPr>
          <w:rFonts w:asciiTheme="majorHAnsi" w:hAnsiTheme="majorHAnsi"/>
          <w:spacing w:val="14"/>
          <w:sz w:val="18"/>
          <w:szCs w:val="18"/>
        </w:rPr>
        <w:t>t</w:t>
      </w:r>
      <w:r w:rsidRPr="00DD531D">
        <w:rPr>
          <w:rFonts w:asciiTheme="majorHAnsi" w:hAnsiTheme="majorHAnsi"/>
          <w:sz w:val="18"/>
          <w:szCs w:val="18"/>
        </w:rPr>
        <w:t>.</w:t>
      </w:r>
    </w:p>
    <w:p w14:paraId="6A6A063D" w14:textId="252B3D5B" w:rsidR="0041683B" w:rsidRPr="00DD531D" w:rsidRDefault="0041683B">
      <w:pPr>
        <w:spacing w:line="220" w:lineRule="exact"/>
        <w:ind w:left="115" w:right="81"/>
        <w:rPr>
          <w:rFonts w:asciiTheme="majorHAnsi" w:hAnsiTheme="majorHAnsi"/>
          <w:sz w:val="18"/>
          <w:szCs w:val="18"/>
        </w:rPr>
      </w:pPr>
    </w:p>
    <w:sectPr w:rsidR="0041683B" w:rsidRPr="00DD531D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13456"/>
    <w:multiLevelType w:val="multilevel"/>
    <w:tmpl w:val="FFD09A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3B"/>
    <w:rsid w:val="0041683B"/>
    <w:rsid w:val="00D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12F3"/>
  <w15:docId w15:val="{C311F31D-6EB2-448B-BE35-DA7E1B1D8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53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3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m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2021-05-07T13:34:00Z</dcterms:created>
  <dcterms:modified xsi:type="dcterms:W3CDTF">2021-05-07T13:36:00Z</dcterms:modified>
</cp:coreProperties>
</file>